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538" w:rsidRDefault="00B35538" w:rsidP="00B35538">
      <w:pPr>
        <w:jc w:val="center"/>
        <w:rPr>
          <w:b/>
        </w:rPr>
      </w:pPr>
      <w:r>
        <w:rPr>
          <w:b/>
        </w:rPr>
        <w:t xml:space="preserve">Uzasadnienie </w:t>
      </w:r>
    </w:p>
    <w:p w:rsidR="00B35538" w:rsidRDefault="007871EF" w:rsidP="00B35538">
      <w:pPr>
        <w:jc w:val="center"/>
        <w:rPr>
          <w:b/>
          <w:color w:val="000000"/>
        </w:rPr>
      </w:pPr>
      <w:r>
        <w:rPr>
          <w:b/>
        </w:rPr>
        <w:t>do Uchwały Nr XLII/320</w:t>
      </w:r>
      <w:r w:rsidR="00B35538">
        <w:rPr>
          <w:b/>
        </w:rPr>
        <w:t>/</w:t>
      </w:r>
      <w:r w:rsidR="00B35538">
        <w:rPr>
          <w:b/>
          <w:color w:val="000000"/>
        </w:rPr>
        <w:t>2014</w:t>
      </w:r>
    </w:p>
    <w:p w:rsidR="00B35538" w:rsidRDefault="00B35538" w:rsidP="00B35538">
      <w:pPr>
        <w:jc w:val="center"/>
        <w:rPr>
          <w:b/>
          <w:color w:val="000000"/>
        </w:rPr>
      </w:pPr>
      <w:r>
        <w:rPr>
          <w:b/>
          <w:color w:val="000000"/>
        </w:rPr>
        <w:t>Rady Gminy Kwilcz</w:t>
      </w:r>
    </w:p>
    <w:p w:rsidR="00B35538" w:rsidRDefault="00B35538" w:rsidP="00B35538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z dnia </w:t>
      </w:r>
      <w:r w:rsidR="00C766A2">
        <w:rPr>
          <w:b/>
          <w:color w:val="000000"/>
        </w:rPr>
        <w:t xml:space="preserve">29 </w:t>
      </w:r>
      <w:r>
        <w:rPr>
          <w:b/>
          <w:color w:val="000000"/>
        </w:rPr>
        <w:t>kwietnia 2014 r.</w:t>
      </w:r>
    </w:p>
    <w:p w:rsidR="00B35538" w:rsidRPr="00777049" w:rsidRDefault="00B35538" w:rsidP="00B35538">
      <w:pPr>
        <w:spacing w:line="360" w:lineRule="auto"/>
        <w:jc w:val="center"/>
        <w:rPr>
          <w:b/>
        </w:rPr>
      </w:pPr>
    </w:p>
    <w:p w:rsidR="00B35538" w:rsidRPr="00777049" w:rsidRDefault="00B35538" w:rsidP="00B35538">
      <w:pPr>
        <w:numPr>
          <w:ilvl w:val="0"/>
          <w:numId w:val="3"/>
        </w:numPr>
        <w:tabs>
          <w:tab w:val="left" w:pos="420"/>
        </w:tabs>
        <w:suppressAutoHyphens/>
        <w:spacing w:line="360" w:lineRule="auto"/>
        <w:ind w:left="405" w:hanging="390"/>
        <w:jc w:val="both"/>
        <w:rPr>
          <w:b/>
          <w:u w:val="single"/>
        </w:rPr>
      </w:pPr>
      <w:r w:rsidRPr="00777049">
        <w:rPr>
          <w:b/>
          <w:u w:val="single"/>
        </w:rPr>
        <w:t xml:space="preserve">Zwiększyć plan dochodów budżetu Gminy Kwilcz o kwotę </w:t>
      </w:r>
      <w:r w:rsidR="003679B5">
        <w:rPr>
          <w:b/>
          <w:u w:val="single"/>
        </w:rPr>
        <w:t>858.729,74</w:t>
      </w:r>
      <w:r w:rsidRPr="00777049">
        <w:rPr>
          <w:b/>
          <w:u w:val="single"/>
        </w:rPr>
        <w:t xml:space="preserve"> zł, czyli                     z kwoty 1</w:t>
      </w:r>
      <w:r w:rsidR="00777049" w:rsidRPr="00777049">
        <w:rPr>
          <w:b/>
          <w:u w:val="single"/>
        </w:rPr>
        <w:t>8.128.682,67</w:t>
      </w:r>
      <w:r w:rsidRPr="00777049">
        <w:rPr>
          <w:b/>
          <w:u w:val="single"/>
        </w:rPr>
        <w:t xml:space="preserve"> zł do kwoty 18.</w:t>
      </w:r>
      <w:r w:rsidR="006701FE">
        <w:rPr>
          <w:b/>
          <w:u w:val="single"/>
        </w:rPr>
        <w:t>987.412,41</w:t>
      </w:r>
      <w:r w:rsidRPr="00777049">
        <w:rPr>
          <w:b/>
          <w:u w:val="single"/>
        </w:rPr>
        <w:t xml:space="preserve"> zł, zgodnie z załącznikiem Nr 1                do niniejszej uchwały</w:t>
      </w:r>
    </w:p>
    <w:p w:rsidR="00B35538" w:rsidRDefault="00B35538" w:rsidP="0077717B">
      <w:pPr>
        <w:tabs>
          <w:tab w:val="left" w:pos="2160"/>
        </w:tabs>
        <w:rPr>
          <w:b/>
          <w:color w:val="FF0000"/>
        </w:rPr>
      </w:pPr>
    </w:p>
    <w:p w:rsidR="00B35538" w:rsidRDefault="00B35538" w:rsidP="0077717B">
      <w:pPr>
        <w:tabs>
          <w:tab w:val="left" w:pos="2160"/>
        </w:tabs>
        <w:rPr>
          <w:b/>
          <w:color w:val="FF0000"/>
        </w:rPr>
      </w:pPr>
    </w:p>
    <w:p w:rsidR="00840FB5" w:rsidRPr="00AD6C64" w:rsidRDefault="00840FB5" w:rsidP="00840FB5">
      <w:pPr>
        <w:jc w:val="both"/>
        <w:rPr>
          <w:b/>
        </w:rPr>
      </w:pPr>
      <w:r w:rsidRPr="00AD6C64">
        <w:rPr>
          <w:b/>
        </w:rPr>
        <w:t>Dział 600</w:t>
      </w:r>
      <w:r w:rsidRPr="00AD6C64">
        <w:rPr>
          <w:b/>
        </w:rPr>
        <w:tab/>
      </w:r>
      <w:r w:rsidRPr="00AD6C64">
        <w:rPr>
          <w:b/>
        </w:rPr>
        <w:tab/>
        <w:t>TRANSPORT I Ł</w:t>
      </w:r>
      <w:r w:rsidR="00AD6C64" w:rsidRPr="00AD6C64">
        <w:rPr>
          <w:b/>
        </w:rPr>
        <w:t xml:space="preserve">ĄCZNOŚĆ </w:t>
      </w:r>
      <w:r w:rsidR="00AD6C64" w:rsidRPr="00AD6C64">
        <w:rPr>
          <w:b/>
        </w:rPr>
        <w:tab/>
      </w:r>
      <w:r w:rsidR="00AD6C64" w:rsidRPr="00AD6C64">
        <w:rPr>
          <w:b/>
        </w:rPr>
        <w:tab/>
      </w:r>
      <w:r w:rsidR="00AD6C64" w:rsidRPr="00AD6C64">
        <w:rPr>
          <w:b/>
        </w:rPr>
        <w:tab/>
        <w:t xml:space="preserve">             99.375,00</w:t>
      </w:r>
      <w:r w:rsidRPr="00AD6C64">
        <w:rPr>
          <w:b/>
        </w:rPr>
        <w:t xml:space="preserve"> zł</w:t>
      </w:r>
    </w:p>
    <w:p w:rsidR="00840FB5" w:rsidRPr="00AD6C64" w:rsidRDefault="00840FB5" w:rsidP="00840FB5">
      <w:pPr>
        <w:jc w:val="both"/>
      </w:pPr>
      <w:r w:rsidRPr="00AD6C64">
        <w:rPr>
          <w:b/>
        </w:rPr>
        <w:t>Rozdział 60016</w:t>
      </w:r>
      <w:r w:rsidRPr="00AD6C64">
        <w:rPr>
          <w:b/>
        </w:rPr>
        <w:tab/>
        <w:t>Drogi publiczne</w:t>
      </w:r>
      <w:r w:rsidR="00AD6C64" w:rsidRPr="00AD6C64">
        <w:rPr>
          <w:b/>
        </w:rPr>
        <w:t xml:space="preserve"> gminne</w:t>
      </w:r>
      <w:r w:rsidR="00AD6C64" w:rsidRPr="00AD6C64">
        <w:rPr>
          <w:b/>
        </w:rPr>
        <w:tab/>
      </w:r>
      <w:r w:rsidR="00AD6C64" w:rsidRPr="00AD6C64">
        <w:rPr>
          <w:b/>
        </w:rPr>
        <w:tab/>
      </w:r>
      <w:r w:rsidR="00AD6C64" w:rsidRPr="00AD6C64">
        <w:rPr>
          <w:b/>
        </w:rPr>
        <w:tab/>
      </w:r>
      <w:r w:rsidR="00AD6C64" w:rsidRPr="00AD6C64">
        <w:rPr>
          <w:b/>
        </w:rPr>
        <w:tab/>
        <w:t xml:space="preserve">             99.375,00</w:t>
      </w:r>
      <w:r w:rsidRPr="00AD6C64">
        <w:rPr>
          <w:b/>
        </w:rPr>
        <w:t xml:space="preserve"> zł</w:t>
      </w:r>
      <w:r w:rsidRPr="00AD6C64">
        <w:t xml:space="preserve"> </w:t>
      </w:r>
    </w:p>
    <w:p w:rsidR="00DE6877" w:rsidRDefault="00840FB5" w:rsidP="00840FB5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AD6C64">
        <w:t>§ 6300</w:t>
      </w:r>
      <w:r w:rsidRPr="00AD6C64">
        <w:tab/>
      </w:r>
      <w:r w:rsidRPr="00AD6C64">
        <w:tab/>
      </w:r>
      <w:r w:rsidRPr="00AD6C64">
        <w:tab/>
      </w:r>
      <w:r w:rsidRPr="00AD6C64">
        <w:rPr>
          <w:rFonts w:eastAsiaTheme="minorHAnsi"/>
          <w:lang w:eastAsia="en-US"/>
        </w:rPr>
        <w:t xml:space="preserve">Dotacja celowa </w:t>
      </w:r>
      <w:r w:rsidR="00DE6877">
        <w:rPr>
          <w:rFonts w:eastAsiaTheme="minorHAnsi"/>
          <w:lang w:eastAsia="en-US"/>
        </w:rPr>
        <w:t xml:space="preserve">otrzymana z tytułu </w:t>
      </w:r>
      <w:r w:rsidRPr="00AD6C64">
        <w:rPr>
          <w:rFonts w:eastAsiaTheme="minorHAnsi"/>
          <w:lang w:eastAsia="en-US"/>
        </w:rPr>
        <w:t>pomoc</w:t>
      </w:r>
      <w:r w:rsidR="00DE6877">
        <w:rPr>
          <w:rFonts w:eastAsiaTheme="minorHAnsi"/>
          <w:lang w:eastAsia="en-US"/>
        </w:rPr>
        <w:t xml:space="preserve">y </w:t>
      </w:r>
      <w:r w:rsidRPr="00AD6C64">
        <w:rPr>
          <w:rFonts w:eastAsiaTheme="minorHAnsi"/>
          <w:lang w:eastAsia="en-US"/>
        </w:rPr>
        <w:t>finansow</w:t>
      </w:r>
      <w:r w:rsidR="00DE6877">
        <w:rPr>
          <w:rFonts w:eastAsiaTheme="minorHAnsi"/>
          <w:lang w:eastAsia="en-US"/>
        </w:rPr>
        <w:t xml:space="preserve">ej </w:t>
      </w:r>
    </w:p>
    <w:p w:rsidR="00DE6877" w:rsidRPr="00AD6C64" w:rsidRDefault="00DE6877" w:rsidP="00DE6877">
      <w:pPr>
        <w:autoSpaceDE w:val="0"/>
        <w:autoSpaceDN w:val="0"/>
        <w:adjustRightInd w:val="0"/>
        <w:ind w:left="1418" w:firstLine="709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u</w:t>
      </w:r>
      <w:r w:rsidR="00AD6C64" w:rsidRPr="00AD6C64">
        <w:rPr>
          <w:rFonts w:eastAsiaTheme="minorHAnsi"/>
          <w:lang w:eastAsia="en-US"/>
        </w:rPr>
        <w:t>dzielan</w:t>
      </w:r>
      <w:r>
        <w:rPr>
          <w:rFonts w:eastAsiaTheme="minorHAnsi"/>
          <w:lang w:eastAsia="en-US"/>
        </w:rPr>
        <w:t xml:space="preserve">ej </w:t>
      </w:r>
      <w:r w:rsidRPr="00AD6C64">
        <w:rPr>
          <w:rFonts w:eastAsiaTheme="minorHAnsi"/>
          <w:lang w:eastAsia="en-US"/>
        </w:rPr>
        <w:t>między jednostkami samorządu terytorialnego</w:t>
      </w:r>
      <w:r>
        <w:rPr>
          <w:rFonts w:eastAsiaTheme="minorHAnsi"/>
          <w:lang w:eastAsia="en-US"/>
        </w:rPr>
        <w:t xml:space="preserve">    </w:t>
      </w:r>
      <w:r w:rsidRPr="00AD6C64">
        <w:rPr>
          <w:rFonts w:eastAsiaTheme="minorHAnsi"/>
          <w:lang w:eastAsia="en-US"/>
        </w:rPr>
        <w:t>99.375,00 zł</w:t>
      </w:r>
    </w:p>
    <w:p w:rsidR="00DE6877" w:rsidRPr="00AD6C64" w:rsidRDefault="00DE6877" w:rsidP="00DE6877">
      <w:pPr>
        <w:autoSpaceDE w:val="0"/>
        <w:autoSpaceDN w:val="0"/>
        <w:adjustRightInd w:val="0"/>
        <w:ind w:left="1418" w:firstLine="709"/>
        <w:rPr>
          <w:rFonts w:eastAsiaTheme="minorHAnsi"/>
          <w:lang w:eastAsia="en-US"/>
        </w:rPr>
      </w:pPr>
      <w:r w:rsidRPr="00AD6C64">
        <w:rPr>
          <w:rFonts w:eastAsiaTheme="minorHAnsi"/>
          <w:lang w:eastAsia="en-US"/>
        </w:rPr>
        <w:t xml:space="preserve">na dofinansowanie własnych zadań inwestycyjnych </w:t>
      </w:r>
    </w:p>
    <w:p w:rsidR="00DE6877" w:rsidRPr="00AD6C64" w:rsidRDefault="00DE6877" w:rsidP="00DE6877">
      <w:pPr>
        <w:autoSpaceDE w:val="0"/>
        <w:autoSpaceDN w:val="0"/>
        <w:adjustRightInd w:val="0"/>
        <w:ind w:left="1418" w:firstLine="709"/>
        <w:rPr>
          <w:rFonts w:eastAsiaTheme="minorHAnsi"/>
          <w:lang w:eastAsia="en-US"/>
        </w:rPr>
      </w:pPr>
      <w:r w:rsidRPr="00AD6C64">
        <w:rPr>
          <w:rFonts w:eastAsiaTheme="minorHAnsi"/>
          <w:lang w:eastAsia="en-US"/>
        </w:rPr>
        <w:t>i zakupów inwestycyjnych</w:t>
      </w:r>
    </w:p>
    <w:p w:rsidR="00840FB5" w:rsidRPr="00AD6C64" w:rsidRDefault="00DE6877" w:rsidP="00DE6877">
      <w:pPr>
        <w:autoSpaceDE w:val="0"/>
        <w:autoSpaceDN w:val="0"/>
        <w:adjustRightInd w:val="0"/>
        <w:ind w:left="1418" w:firstLine="709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 w:rsidR="00AD6C64" w:rsidRPr="00AD6C64">
        <w:rPr>
          <w:rFonts w:eastAsiaTheme="minorHAnsi"/>
          <w:lang w:eastAsia="en-US"/>
        </w:rPr>
        <w:t xml:space="preserve"> </w:t>
      </w:r>
      <w:r w:rsidR="00AD6C64" w:rsidRPr="00AD6C64">
        <w:rPr>
          <w:rFonts w:eastAsiaTheme="minorHAnsi"/>
          <w:lang w:eastAsia="en-US"/>
        </w:rPr>
        <w:tab/>
        <w:t xml:space="preserve">             </w:t>
      </w:r>
    </w:p>
    <w:p w:rsidR="00840FB5" w:rsidRDefault="00840FB5" w:rsidP="00840FB5">
      <w:pPr>
        <w:autoSpaceDE w:val="0"/>
        <w:autoSpaceDN w:val="0"/>
        <w:adjustRightInd w:val="0"/>
        <w:rPr>
          <w:rFonts w:ascii="Humnst777PL-Roman" w:eastAsiaTheme="minorHAnsi" w:hAnsi="Humnst777PL-Roman" w:cs="Humnst777PL-Roman"/>
          <w:sz w:val="18"/>
          <w:szCs w:val="18"/>
          <w:lang w:eastAsia="en-US"/>
        </w:rPr>
      </w:pPr>
    </w:p>
    <w:p w:rsidR="000F63F7" w:rsidRPr="00AD6C64" w:rsidRDefault="000F63F7" w:rsidP="00840FB5">
      <w:pPr>
        <w:autoSpaceDE w:val="0"/>
        <w:autoSpaceDN w:val="0"/>
        <w:adjustRightInd w:val="0"/>
        <w:rPr>
          <w:rFonts w:ascii="Humnst777PL-Roman" w:eastAsiaTheme="minorHAnsi" w:hAnsi="Humnst777PL-Roman" w:cs="Humnst777PL-Roman"/>
          <w:sz w:val="18"/>
          <w:szCs w:val="18"/>
          <w:lang w:eastAsia="en-US"/>
        </w:rPr>
      </w:pPr>
    </w:p>
    <w:p w:rsidR="00AD6C64" w:rsidRPr="00AD6C64" w:rsidRDefault="00840FB5" w:rsidP="00AD6C64">
      <w:pPr>
        <w:jc w:val="both"/>
        <w:rPr>
          <w:bCs/>
        </w:rPr>
      </w:pPr>
      <w:r w:rsidRPr="00AD6C64">
        <w:rPr>
          <w:bCs/>
        </w:rPr>
        <w:t>Plan dochodów</w:t>
      </w:r>
      <w:r w:rsidRPr="00AD6C64">
        <w:rPr>
          <w:b/>
          <w:bCs/>
        </w:rPr>
        <w:t xml:space="preserve"> </w:t>
      </w:r>
      <w:r w:rsidRPr="00AD6C64">
        <w:rPr>
          <w:bCs/>
        </w:rPr>
        <w:t xml:space="preserve">w dziale 600 Transport i łączność zwiększa się o kwotę </w:t>
      </w:r>
      <w:r w:rsidR="00AD6C64" w:rsidRPr="00AD6C64">
        <w:rPr>
          <w:bCs/>
        </w:rPr>
        <w:t xml:space="preserve">99.375,00 zł  zgodnie z </w:t>
      </w:r>
      <w:r w:rsidRPr="00AD6C64">
        <w:rPr>
          <w:bCs/>
        </w:rPr>
        <w:t xml:space="preserve">zawartą umową o dofinansowanie Nr </w:t>
      </w:r>
      <w:r w:rsidR="00AD6C64" w:rsidRPr="00AD6C64">
        <w:rPr>
          <w:bCs/>
        </w:rPr>
        <w:t>76</w:t>
      </w:r>
      <w:r w:rsidRPr="00AD6C64">
        <w:rPr>
          <w:bCs/>
        </w:rPr>
        <w:t>/201</w:t>
      </w:r>
      <w:r w:rsidR="00AD6C64" w:rsidRPr="00AD6C64">
        <w:rPr>
          <w:bCs/>
        </w:rPr>
        <w:t>4</w:t>
      </w:r>
      <w:r w:rsidRPr="00AD6C64">
        <w:rPr>
          <w:bCs/>
        </w:rPr>
        <w:t xml:space="preserve"> </w:t>
      </w:r>
      <w:r w:rsidR="00710475">
        <w:rPr>
          <w:bCs/>
        </w:rPr>
        <w:t xml:space="preserve">z </w:t>
      </w:r>
      <w:r w:rsidRPr="00AD6C64">
        <w:rPr>
          <w:bCs/>
        </w:rPr>
        <w:t>dni</w:t>
      </w:r>
      <w:r w:rsidR="00710475">
        <w:rPr>
          <w:bCs/>
        </w:rPr>
        <w:t>a</w:t>
      </w:r>
      <w:r w:rsidRPr="00AD6C64">
        <w:rPr>
          <w:bCs/>
        </w:rPr>
        <w:t xml:space="preserve"> </w:t>
      </w:r>
      <w:r w:rsidR="00AD6C64" w:rsidRPr="00AD6C64">
        <w:rPr>
          <w:bCs/>
        </w:rPr>
        <w:t xml:space="preserve">3 marca 2014 r. z Województwem Wielkopolskim </w:t>
      </w:r>
      <w:r w:rsidRPr="00AD6C64">
        <w:rPr>
          <w:bCs/>
        </w:rPr>
        <w:t xml:space="preserve">w sprawie udzielenia dotacji celowej na pomoc finansową dla Gminy Kwilcz na dofinansowanie budowy (przebudowy) dróg dojazdowych do gruntów rolnych </w:t>
      </w:r>
      <w:r w:rsidR="00AD6C64" w:rsidRPr="00AD6C64">
        <w:rPr>
          <w:bCs/>
        </w:rPr>
        <w:t xml:space="preserve">o szer. 4 m, oznaczonych w ewidencji gruntów jako obręb: Kurnatowice, Mościejewo, Orzeszkowo. </w:t>
      </w:r>
    </w:p>
    <w:p w:rsidR="00840FB5" w:rsidRDefault="00840FB5" w:rsidP="008A31DE">
      <w:pPr>
        <w:tabs>
          <w:tab w:val="left" w:pos="2160"/>
        </w:tabs>
        <w:rPr>
          <w:b/>
        </w:rPr>
      </w:pPr>
    </w:p>
    <w:p w:rsidR="000F63F7" w:rsidRDefault="000F63F7" w:rsidP="008A31DE">
      <w:pPr>
        <w:tabs>
          <w:tab w:val="left" w:pos="2160"/>
        </w:tabs>
        <w:rPr>
          <w:b/>
        </w:rPr>
      </w:pPr>
    </w:p>
    <w:p w:rsidR="00840FB5" w:rsidRDefault="00840FB5" w:rsidP="008A31DE">
      <w:pPr>
        <w:tabs>
          <w:tab w:val="left" w:pos="2160"/>
        </w:tabs>
        <w:rPr>
          <w:b/>
        </w:rPr>
      </w:pPr>
    </w:p>
    <w:p w:rsidR="008A31DE" w:rsidRPr="000C0523" w:rsidRDefault="008A31DE" w:rsidP="008A31DE">
      <w:pPr>
        <w:tabs>
          <w:tab w:val="left" w:pos="2160"/>
        </w:tabs>
        <w:rPr>
          <w:b/>
        </w:rPr>
      </w:pPr>
      <w:r w:rsidRPr="000C0523">
        <w:rPr>
          <w:b/>
        </w:rPr>
        <w:t>Dział 758</w:t>
      </w:r>
      <w:r w:rsidRPr="000C0523">
        <w:rPr>
          <w:b/>
        </w:rPr>
        <w:tab/>
        <w:t>RÓŻNE ROZLICZENIA</w:t>
      </w:r>
      <w:r w:rsidRPr="000C0523">
        <w:rPr>
          <w:b/>
        </w:rPr>
        <w:tab/>
      </w:r>
      <w:r w:rsidRPr="000C0523">
        <w:rPr>
          <w:b/>
        </w:rPr>
        <w:tab/>
        <w:t xml:space="preserve"> </w:t>
      </w:r>
      <w:r w:rsidRPr="000C0523">
        <w:rPr>
          <w:b/>
        </w:rPr>
        <w:tab/>
      </w:r>
      <w:r w:rsidRPr="000C0523">
        <w:rPr>
          <w:b/>
        </w:rPr>
        <w:tab/>
        <w:t xml:space="preserve">           1</w:t>
      </w:r>
      <w:r w:rsidR="000B383A">
        <w:rPr>
          <w:b/>
        </w:rPr>
        <w:t>71.726</w:t>
      </w:r>
      <w:r w:rsidRPr="000C0523">
        <w:rPr>
          <w:b/>
        </w:rPr>
        <w:t>,00 zł</w:t>
      </w:r>
    </w:p>
    <w:p w:rsidR="008A31DE" w:rsidRPr="000C0523" w:rsidRDefault="008A31DE" w:rsidP="008A31DE">
      <w:pPr>
        <w:tabs>
          <w:tab w:val="left" w:pos="2160"/>
        </w:tabs>
        <w:rPr>
          <w:b/>
        </w:rPr>
      </w:pPr>
      <w:r w:rsidRPr="000C0523">
        <w:rPr>
          <w:b/>
        </w:rPr>
        <w:t>Rozdział 75801</w:t>
      </w:r>
      <w:r w:rsidRPr="000C0523">
        <w:rPr>
          <w:b/>
        </w:rPr>
        <w:tab/>
        <w:t>Część oświatowa subwencji</w:t>
      </w:r>
      <w:r w:rsidR="000B383A">
        <w:rPr>
          <w:b/>
        </w:rPr>
        <w:t xml:space="preserve"> ogólnej dla</w:t>
      </w:r>
      <w:r w:rsidR="000B383A">
        <w:rPr>
          <w:b/>
        </w:rPr>
        <w:tab/>
      </w:r>
      <w:r w:rsidR="000B383A">
        <w:rPr>
          <w:b/>
        </w:rPr>
        <w:tab/>
        <w:t xml:space="preserve">           171.726</w:t>
      </w:r>
      <w:r w:rsidRPr="000C0523">
        <w:rPr>
          <w:b/>
        </w:rPr>
        <w:t>,00 zł</w:t>
      </w:r>
    </w:p>
    <w:p w:rsidR="008A31DE" w:rsidRPr="000C0523" w:rsidRDefault="008A31DE" w:rsidP="008A31DE">
      <w:pPr>
        <w:tabs>
          <w:tab w:val="left" w:pos="2160"/>
        </w:tabs>
        <w:rPr>
          <w:b/>
        </w:rPr>
      </w:pPr>
      <w:r w:rsidRPr="000C0523">
        <w:rPr>
          <w:b/>
        </w:rPr>
        <w:tab/>
        <w:t>jednostek samorządu terytorialnego</w:t>
      </w:r>
      <w:r w:rsidRPr="000C0523">
        <w:rPr>
          <w:b/>
        </w:rPr>
        <w:tab/>
      </w:r>
      <w:r w:rsidRPr="000C0523">
        <w:rPr>
          <w:b/>
        </w:rPr>
        <w:tab/>
      </w:r>
      <w:r w:rsidRPr="000C0523">
        <w:rPr>
          <w:b/>
        </w:rPr>
        <w:tab/>
        <w:t xml:space="preserve"> </w:t>
      </w:r>
      <w:r w:rsidRPr="000C0523">
        <w:rPr>
          <w:b/>
        </w:rPr>
        <w:tab/>
      </w:r>
    </w:p>
    <w:p w:rsidR="00CA49A0" w:rsidRDefault="00CA49A0" w:rsidP="000B383A">
      <w:pPr>
        <w:tabs>
          <w:tab w:val="left" w:pos="2160"/>
        </w:tabs>
        <w:rPr>
          <w:bCs/>
        </w:rPr>
      </w:pPr>
    </w:p>
    <w:p w:rsidR="000B383A" w:rsidRPr="000B383A" w:rsidRDefault="000B383A" w:rsidP="000B383A">
      <w:pPr>
        <w:tabs>
          <w:tab w:val="left" w:pos="2160"/>
        </w:tabs>
      </w:pPr>
      <w:r w:rsidRPr="000B383A">
        <w:rPr>
          <w:bCs/>
        </w:rPr>
        <w:t>§ 2030</w:t>
      </w:r>
      <w:r w:rsidRPr="000B383A">
        <w:rPr>
          <w:bCs/>
        </w:rPr>
        <w:tab/>
      </w:r>
      <w:r w:rsidRPr="000B383A">
        <w:t>Dotacje celowe otrzymane z budżetu państwa</w:t>
      </w:r>
      <w:r w:rsidRPr="000B383A">
        <w:tab/>
      </w:r>
      <w:r w:rsidRPr="000B383A">
        <w:tab/>
        <w:t xml:space="preserve"> 39.504,00 zł       </w:t>
      </w:r>
    </w:p>
    <w:p w:rsidR="000B383A" w:rsidRPr="000B383A" w:rsidRDefault="000B383A" w:rsidP="000B383A">
      <w:pPr>
        <w:tabs>
          <w:tab w:val="left" w:pos="2160"/>
        </w:tabs>
      </w:pPr>
      <w:r w:rsidRPr="000B383A">
        <w:tab/>
        <w:t>na realizację własnych zadań bieżących</w:t>
      </w:r>
    </w:p>
    <w:p w:rsidR="000B383A" w:rsidRPr="000B383A" w:rsidRDefault="000B383A" w:rsidP="000B38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bCs/>
        </w:rPr>
      </w:pPr>
      <w:r w:rsidRPr="000B383A">
        <w:tab/>
      </w:r>
      <w:r w:rsidRPr="000B383A">
        <w:tab/>
      </w:r>
      <w:r w:rsidRPr="000B383A">
        <w:tab/>
        <w:t>gmin (związków gmin)</w:t>
      </w:r>
    </w:p>
    <w:p w:rsidR="00CA49A0" w:rsidRDefault="00CA49A0" w:rsidP="008A31DE">
      <w:pPr>
        <w:tabs>
          <w:tab w:val="left" w:pos="2160"/>
        </w:tabs>
      </w:pPr>
    </w:p>
    <w:p w:rsidR="008A31DE" w:rsidRPr="000B383A" w:rsidRDefault="008A31DE" w:rsidP="008A31DE">
      <w:pPr>
        <w:tabs>
          <w:tab w:val="left" w:pos="2160"/>
        </w:tabs>
        <w:rPr>
          <w:b/>
        </w:rPr>
      </w:pPr>
      <w:r w:rsidRPr="000B383A">
        <w:t>§ 2920</w:t>
      </w:r>
      <w:r w:rsidRPr="000B383A">
        <w:tab/>
        <w:t xml:space="preserve">Subwencje ogólne z budżetu państwa </w:t>
      </w:r>
      <w:r w:rsidRPr="000B383A">
        <w:tab/>
      </w:r>
      <w:r w:rsidRPr="000B383A">
        <w:tab/>
        <w:t xml:space="preserve">           127.456,00 zł</w:t>
      </w:r>
    </w:p>
    <w:p w:rsidR="00CA49A0" w:rsidRDefault="00CA49A0" w:rsidP="000B383A">
      <w:pPr>
        <w:ind w:right="-1368"/>
      </w:pPr>
    </w:p>
    <w:p w:rsidR="000B383A" w:rsidRPr="000B383A" w:rsidRDefault="000B383A" w:rsidP="000B383A">
      <w:pPr>
        <w:ind w:right="-1368"/>
      </w:pPr>
      <w:r w:rsidRPr="000B383A">
        <w:t>§ 6330</w:t>
      </w:r>
      <w:r w:rsidRPr="000B383A">
        <w:tab/>
      </w:r>
      <w:r w:rsidRPr="000B383A">
        <w:tab/>
      </w:r>
      <w:r w:rsidRPr="000B383A">
        <w:tab/>
        <w:t>Dotacje celowe otrzymane z budżetu państwa</w:t>
      </w:r>
      <w:r w:rsidRPr="000B383A">
        <w:tab/>
      </w:r>
      <w:r w:rsidRPr="000B383A">
        <w:tab/>
        <w:t xml:space="preserve">   4.766,00 zł</w:t>
      </w:r>
    </w:p>
    <w:p w:rsidR="000B383A" w:rsidRPr="000B383A" w:rsidRDefault="000B383A" w:rsidP="000B383A">
      <w:pPr>
        <w:ind w:right="-1368"/>
      </w:pPr>
      <w:r w:rsidRPr="000B383A">
        <w:tab/>
      </w:r>
      <w:r w:rsidRPr="000B383A">
        <w:tab/>
      </w:r>
      <w:r w:rsidRPr="000B383A">
        <w:tab/>
        <w:t>na realizację inwestycji i zakupów inwestycyjnych</w:t>
      </w:r>
    </w:p>
    <w:p w:rsidR="000B383A" w:rsidRPr="000B383A" w:rsidRDefault="000B383A" w:rsidP="000B383A">
      <w:pPr>
        <w:ind w:left="1416" w:right="-1368" w:firstLine="708"/>
      </w:pPr>
      <w:r w:rsidRPr="000B383A">
        <w:t>własnych gmin ( związków gmin)</w:t>
      </w:r>
    </w:p>
    <w:p w:rsidR="000B383A" w:rsidRDefault="000B383A" w:rsidP="008A31DE">
      <w:pPr>
        <w:jc w:val="both"/>
        <w:rPr>
          <w:bCs/>
        </w:rPr>
      </w:pPr>
    </w:p>
    <w:p w:rsidR="000F63F7" w:rsidRPr="000B383A" w:rsidRDefault="000F63F7" w:rsidP="008A31DE">
      <w:pPr>
        <w:jc w:val="both"/>
        <w:rPr>
          <w:bCs/>
        </w:rPr>
      </w:pPr>
    </w:p>
    <w:p w:rsidR="001B33BA" w:rsidRPr="001B33BA" w:rsidRDefault="008A31DE" w:rsidP="00BE4428">
      <w:pPr>
        <w:jc w:val="both"/>
        <w:rPr>
          <w:bCs/>
          <w:color w:val="FF0000"/>
        </w:rPr>
      </w:pPr>
      <w:r w:rsidRPr="000C0523">
        <w:rPr>
          <w:bCs/>
        </w:rPr>
        <w:t>Plan dochodów</w:t>
      </w:r>
      <w:r w:rsidRPr="000C0523">
        <w:rPr>
          <w:b/>
          <w:bCs/>
        </w:rPr>
        <w:t xml:space="preserve"> </w:t>
      </w:r>
      <w:r w:rsidRPr="000C0523">
        <w:rPr>
          <w:bCs/>
        </w:rPr>
        <w:t>w dziale 758 Różne rozliczenia zwiększa się o kwotę 1</w:t>
      </w:r>
      <w:r w:rsidR="000B383A">
        <w:rPr>
          <w:bCs/>
        </w:rPr>
        <w:t>71.726</w:t>
      </w:r>
      <w:r w:rsidRPr="000C0523">
        <w:rPr>
          <w:bCs/>
        </w:rPr>
        <w:t>,00 zł                w związku z pismem Ministerstwa Finansów nr SP3/4820/2/2014, które dotyczy informacji wynikającej z ustawy budżetowej na rok 201</w:t>
      </w:r>
      <w:r w:rsidR="000C0523" w:rsidRPr="000C0523">
        <w:rPr>
          <w:bCs/>
        </w:rPr>
        <w:t>4</w:t>
      </w:r>
      <w:r w:rsidRPr="000C0523">
        <w:rPr>
          <w:bCs/>
        </w:rPr>
        <w:t xml:space="preserve"> o rocznych kwotach poszczeg</w:t>
      </w:r>
      <w:r w:rsidR="000B383A">
        <w:rPr>
          <w:bCs/>
        </w:rPr>
        <w:t xml:space="preserve">ólnych części subwencji ogólnej – kwota 127.456,00 zł </w:t>
      </w:r>
      <w:r w:rsidR="00A40FFE">
        <w:rPr>
          <w:bCs/>
        </w:rPr>
        <w:t xml:space="preserve">oraz w związku ze złożonym wnioskiem  do Wojewody </w:t>
      </w:r>
      <w:r w:rsidR="00A40FFE" w:rsidRPr="00BE4428">
        <w:rPr>
          <w:bCs/>
        </w:rPr>
        <w:t xml:space="preserve">Wielkopolskiego </w:t>
      </w:r>
      <w:r w:rsidR="0023357C">
        <w:rPr>
          <w:bCs/>
        </w:rPr>
        <w:t xml:space="preserve">z </w:t>
      </w:r>
      <w:r w:rsidR="00BE4428" w:rsidRPr="00BE4428">
        <w:rPr>
          <w:bCs/>
        </w:rPr>
        <w:t xml:space="preserve">dnia 1 kwietnia 2014 r. </w:t>
      </w:r>
      <w:r w:rsidR="00A40FFE" w:rsidRPr="00BE4428">
        <w:t>o zwrot z budżetu państwa</w:t>
      </w:r>
      <w:r w:rsidR="00BE4428" w:rsidRPr="00BE4428">
        <w:t xml:space="preserve"> </w:t>
      </w:r>
      <w:r w:rsidR="00A40FFE" w:rsidRPr="00BE4428">
        <w:t>części wydatków gminy wykonanych w ramach funduszu</w:t>
      </w:r>
      <w:r w:rsidR="00BE4428" w:rsidRPr="00BE4428">
        <w:t xml:space="preserve"> </w:t>
      </w:r>
      <w:r w:rsidR="00A40FFE" w:rsidRPr="00BE4428">
        <w:t>sołeckiego</w:t>
      </w:r>
      <w:r w:rsidR="00BE4428" w:rsidRPr="00BE4428">
        <w:t xml:space="preserve"> za 2013 rok – planowana kwota 44.270, 00 zł ( </w:t>
      </w:r>
      <w:r w:rsidR="001B33BA" w:rsidRPr="00BE4428">
        <w:rPr>
          <w:bCs/>
        </w:rPr>
        <w:t>§ 2030 kwota 3</w:t>
      </w:r>
      <w:r w:rsidR="00BE4428" w:rsidRPr="00BE4428">
        <w:rPr>
          <w:bCs/>
        </w:rPr>
        <w:t xml:space="preserve">9.504,00 </w:t>
      </w:r>
      <w:r w:rsidR="001B33BA" w:rsidRPr="00BE4428">
        <w:rPr>
          <w:bCs/>
        </w:rPr>
        <w:t>zł  i § 6330 kwota 4.</w:t>
      </w:r>
      <w:r w:rsidR="00BE4428" w:rsidRPr="00BE4428">
        <w:rPr>
          <w:bCs/>
        </w:rPr>
        <w:t>766,00 zł).</w:t>
      </w:r>
    </w:p>
    <w:p w:rsidR="00163F07" w:rsidRDefault="00163F07" w:rsidP="00163F07">
      <w:pPr>
        <w:tabs>
          <w:tab w:val="left" w:pos="2160"/>
        </w:tabs>
        <w:rPr>
          <w:b/>
        </w:rPr>
      </w:pPr>
      <w:r>
        <w:rPr>
          <w:b/>
        </w:rPr>
        <w:lastRenderedPageBreak/>
        <w:t>Dział 801</w:t>
      </w:r>
      <w:r>
        <w:rPr>
          <w:b/>
        </w:rPr>
        <w:tab/>
        <w:t>OŚWIATA I WYCHOWANIE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28</w:t>
      </w:r>
      <w:r w:rsidR="00F978F4">
        <w:rPr>
          <w:b/>
        </w:rPr>
        <w:t>5</w:t>
      </w:r>
      <w:r>
        <w:rPr>
          <w:b/>
        </w:rPr>
        <w:t>.665,00 zł</w:t>
      </w:r>
    </w:p>
    <w:p w:rsidR="00163F07" w:rsidRDefault="00163F07" w:rsidP="00163F07">
      <w:pPr>
        <w:tabs>
          <w:tab w:val="left" w:pos="2160"/>
        </w:tabs>
        <w:rPr>
          <w:b/>
        </w:rPr>
      </w:pPr>
      <w:r>
        <w:rPr>
          <w:b/>
        </w:rPr>
        <w:t>Rozdział 80103</w:t>
      </w:r>
      <w:r>
        <w:rPr>
          <w:b/>
        </w:rPr>
        <w:tab/>
        <w:t>Oddziały przedszkolne w szkołach podstawowych        11</w:t>
      </w:r>
      <w:r w:rsidR="00F978F4">
        <w:rPr>
          <w:b/>
        </w:rPr>
        <w:t>7</w:t>
      </w:r>
      <w:r>
        <w:rPr>
          <w:b/>
        </w:rPr>
        <w:t>.757,00 zł</w:t>
      </w:r>
    </w:p>
    <w:p w:rsidR="000C0096" w:rsidRDefault="000C0096" w:rsidP="00163F07">
      <w:pPr>
        <w:jc w:val="both"/>
      </w:pPr>
      <w:r>
        <w:t>§ 0690</w:t>
      </w:r>
      <w:r>
        <w:tab/>
      </w:r>
      <w:r>
        <w:tab/>
      </w:r>
      <w:r>
        <w:tab/>
      </w:r>
      <w:r w:rsidR="00F978F4">
        <w:t>Wpływy z różnych opłat</w:t>
      </w:r>
      <w:r w:rsidR="00F978F4">
        <w:tab/>
      </w:r>
      <w:r w:rsidR="00F978F4">
        <w:tab/>
      </w:r>
      <w:r w:rsidR="00F978F4">
        <w:tab/>
        <w:t xml:space="preserve">                          3.000,00 zł</w:t>
      </w:r>
    </w:p>
    <w:p w:rsidR="00163F07" w:rsidRDefault="00163F07" w:rsidP="00163F07">
      <w:pPr>
        <w:jc w:val="both"/>
      </w:pPr>
      <w:r>
        <w:t>§ 2030</w:t>
      </w:r>
      <w:r>
        <w:tab/>
      </w:r>
      <w:r>
        <w:tab/>
      </w:r>
      <w:r>
        <w:tab/>
        <w:t>Dotacje celowe otrzymane z budżetu państwa</w:t>
      </w:r>
      <w:r>
        <w:tab/>
        <w:t xml:space="preserve">           114.757,00 zł</w:t>
      </w:r>
    </w:p>
    <w:p w:rsidR="00163F07" w:rsidRDefault="00163F07" w:rsidP="00163F07">
      <w:pPr>
        <w:jc w:val="both"/>
      </w:pPr>
      <w:r>
        <w:tab/>
      </w:r>
      <w:r>
        <w:tab/>
      </w:r>
      <w:r>
        <w:tab/>
        <w:t>na realizację własnych zadań bieżących gmin</w:t>
      </w:r>
    </w:p>
    <w:p w:rsidR="00163F07" w:rsidRDefault="00163F07" w:rsidP="00163F07">
      <w:pPr>
        <w:jc w:val="both"/>
      </w:pPr>
      <w:r>
        <w:tab/>
      </w:r>
      <w:r>
        <w:tab/>
      </w:r>
      <w:r>
        <w:tab/>
        <w:t>(związków gmin)</w:t>
      </w:r>
    </w:p>
    <w:p w:rsidR="00163F07" w:rsidRDefault="00163F07" w:rsidP="00163F07">
      <w:pPr>
        <w:jc w:val="both"/>
      </w:pPr>
    </w:p>
    <w:p w:rsidR="00163F07" w:rsidRDefault="00163F07" w:rsidP="00163F07">
      <w:pPr>
        <w:jc w:val="both"/>
        <w:rPr>
          <w:b/>
          <w:bCs/>
        </w:rPr>
      </w:pPr>
      <w:r>
        <w:rPr>
          <w:b/>
          <w:bCs/>
        </w:rPr>
        <w:t>Rozdział</w:t>
      </w:r>
      <w:r w:rsidR="00694DB8">
        <w:rPr>
          <w:b/>
          <w:bCs/>
        </w:rPr>
        <w:t xml:space="preserve"> 80104</w:t>
      </w:r>
      <w:r w:rsidR="00694DB8">
        <w:rPr>
          <w:b/>
          <w:bCs/>
        </w:rPr>
        <w:tab/>
        <w:t>Przedszkola</w:t>
      </w:r>
      <w:r w:rsidR="00694DB8">
        <w:rPr>
          <w:b/>
          <w:bCs/>
        </w:rPr>
        <w:tab/>
      </w:r>
      <w:r w:rsidR="00694DB8">
        <w:rPr>
          <w:b/>
          <w:bCs/>
        </w:rPr>
        <w:tab/>
      </w:r>
      <w:r w:rsidR="00694DB8">
        <w:rPr>
          <w:b/>
          <w:bCs/>
        </w:rPr>
        <w:tab/>
      </w:r>
      <w:r w:rsidR="00694DB8">
        <w:rPr>
          <w:b/>
          <w:bCs/>
        </w:rPr>
        <w:tab/>
      </w:r>
      <w:r w:rsidR="00694DB8">
        <w:rPr>
          <w:b/>
          <w:bCs/>
        </w:rPr>
        <w:tab/>
      </w:r>
      <w:r w:rsidR="00694DB8">
        <w:rPr>
          <w:b/>
          <w:bCs/>
        </w:rPr>
        <w:tab/>
        <w:t xml:space="preserve">           167.908,</w:t>
      </w:r>
      <w:r>
        <w:rPr>
          <w:b/>
          <w:bCs/>
        </w:rPr>
        <w:t>00</w:t>
      </w:r>
      <w:r w:rsidR="00694DB8">
        <w:rPr>
          <w:b/>
          <w:bCs/>
        </w:rPr>
        <w:t xml:space="preserve"> zł</w:t>
      </w:r>
    </w:p>
    <w:p w:rsidR="00163F07" w:rsidRDefault="00163F07" w:rsidP="00163F07">
      <w:pPr>
        <w:jc w:val="both"/>
      </w:pPr>
      <w:r>
        <w:t>§ 2030</w:t>
      </w:r>
      <w:r>
        <w:tab/>
      </w:r>
      <w:r>
        <w:tab/>
      </w:r>
      <w:r>
        <w:tab/>
        <w:t xml:space="preserve">Dotacje celowe otrzymane z </w:t>
      </w:r>
      <w:r w:rsidR="00694DB8">
        <w:t>budżetu państwa</w:t>
      </w:r>
      <w:r w:rsidR="00694DB8">
        <w:tab/>
        <w:t xml:space="preserve">           167.908,00</w:t>
      </w:r>
      <w:r>
        <w:t xml:space="preserve"> zł</w:t>
      </w:r>
    </w:p>
    <w:p w:rsidR="00163F07" w:rsidRDefault="00163F07" w:rsidP="00163F07">
      <w:pPr>
        <w:jc w:val="both"/>
      </w:pPr>
      <w:r>
        <w:tab/>
      </w:r>
      <w:r>
        <w:tab/>
      </w:r>
      <w:r>
        <w:tab/>
        <w:t>na realizację własnych zadań bieżących gmin</w:t>
      </w:r>
    </w:p>
    <w:p w:rsidR="00163F07" w:rsidRDefault="00163F07" w:rsidP="00163F07">
      <w:pPr>
        <w:jc w:val="both"/>
      </w:pPr>
      <w:r>
        <w:tab/>
      </w:r>
      <w:r>
        <w:tab/>
      </w:r>
      <w:r>
        <w:tab/>
        <w:t>(związków gmin)</w:t>
      </w:r>
    </w:p>
    <w:p w:rsidR="00A730C1" w:rsidRDefault="00A730C1" w:rsidP="00697766">
      <w:pPr>
        <w:tabs>
          <w:tab w:val="left" w:pos="2160"/>
        </w:tabs>
        <w:jc w:val="both"/>
      </w:pPr>
    </w:p>
    <w:p w:rsidR="000F63F7" w:rsidRDefault="000F63F7" w:rsidP="00697766">
      <w:pPr>
        <w:tabs>
          <w:tab w:val="left" w:pos="2160"/>
        </w:tabs>
        <w:jc w:val="both"/>
      </w:pPr>
    </w:p>
    <w:p w:rsidR="00163F07" w:rsidRDefault="00163F07" w:rsidP="00697766">
      <w:pPr>
        <w:tabs>
          <w:tab w:val="left" w:pos="2160"/>
        </w:tabs>
        <w:jc w:val="both"/>
        <w:rPr>
          <w:b/>
          <w:color w:val="FF0000"/>
        </w:rPr>
      </w:pPr>
      <w:r>
        <w:t xml:space="preserve">Plan dochodów w dziale 801 Oświata i wychowanie zwiększa się o kwotę </w:t>
      </w:r>
      <w:r w:rsidR="00575D22">
        <w:t>28</w:t>
      </w:r>
      <w:r w:rsidR="00F978F4">
        <w:t>5</w:t>
      </w:r>
      <w:r w:rsidR="00575D22">
        <w:t>.665,00</w:t>
      </w:r>
      <w:r>
        <w:t xml:space="preserve"> zł         w związku </w:t>
      </w:r>
      <w:r w:rsidR="00F904F9">
        <w:t xml:space="preserve">z </w:t>
      </w:r>
      <w:r>
        <w:t>pism</w:t>
      </w:r>
      <w:r w:rsidR="00C3429D">
        <w:t xml:space="preserve">em </w:t>
      </w:r>
      <w:r>
        <w:t>Wojewody Wielkopolskiego</w:t>
      </w:r>
      <w:r w:rsidR="00C3429D">
        <w:t xml:space="preserve"> </w:t>
      </w:r>
      <w:r>
        <w:t>Nr FB-I.3111.</w:t>
      </w:r>
      <w:r w:rsidR="00C3429D">
        <w:t>58</w:t>
      </w:r>
      <w:r>
        <w:t>.201</w:t>
      </w:r>
      <w:r w:rsidR="00C3429D">
        <w:t>4</w:t>
      </w:r>
      <w:r>
        <w:t>.</w:t>
      </w:r>
      <w:r w:rsidR="00C3429D">
        <w:t>2</w:t>
      </w:r>
      <w:r>
        <w:t xml:space="preserve"> z dnia </w:t>
      </w:r>
      <w:r w:rsidR="00C3429D">
        <w:t xml:space="preserve">06.03.2014 </w:t>
      </w:r>
      <w:r>
        <w:t>r</w:t>
      </w:r>
      <w:r w:rsidR="00C3429D">
        <w:t>.</w:t>
      </w:r>
      <w:r>
        <w:t xml:space="preserve"> </w:t>
      </w:r>
      <w:r w:rsidR="00C3429D">
        <w:t xml:space="preserve">w sprawie udzielenia na rok 2014 dotacji celowej na realizację zadań </w:t>
      </w:r>
      <w:r>
        <w:t>własnych w zakresie wychowania przedszkolnego w 201</w:t>
      </w:r>
      <w:r w:rsidR="00C3429D">
        <w:t xml:space="preserve">4 </w:t>
      </w:r>
      <w:r>
        <w:t xml:space="preserve">r. </w:t>
      </w:r>
      <w:r w:rsidR="00F978F4">
        <w:t>(oddziały przedszkolne 114.757,00 zł, przedszkola 167.908,00 zł) oraz w związku z</w:t>
      </w:r>
      <w:r w:rsidR="00DD0F88">
        <w:t>e</w:t>
      </w:r>
      <w:r w:rsidR="00F978F4">
        <w:t xml:space="preserve"> zwiększeniem dochodów z tytułu odpłatności rodziców za oddział przedszkolny 3.000,00 zł. </w:t>
      </w:r>
    </w:p>
    <w:p w:rsidR="002A037C" w:rsidRDefault="002A037C" w:rsidP="002A037C">
      <w:pPr>
        <w:tabs>
          <w:tab w:val="left" w:pos="2160"/>
        </w:tabs>
        <w:jc w:val="both"/>
        <w:rPr>
          <w:b/>
        </w:rPr>
      </w:pPr>
    </w:p>
    <w:p w:rsidR="002A037C" w:rsidRDefault="002A037C" w:rsidP="002A037C">
      <w:pPr>
        <w:tabs>
          <w:tab w:val="left" w:pos="2160"/>
        </w:tabs>
        <w:jc w:val="both"/>
        <w:rPr>
          <w:b/>
        </w:rPr>
      </w:pPr>
    </w:p>
    <w:p w:rsidR="000F63F7" w:rsidRDefault="000F63F7" w:rsidP="002A037C">
      <w:pPr>
        <w:tabs>
          <w:tab w:val="left" w:pos="2160"/>
        </w:tabs>
        <w:jc w:val="both"/>
        <w:rPr>
          <w:b/>
        </w:rPr>
      </w:pPr>
    </w:p>
    <w:p w:rsidR="00436A07" w:rsidRDefault="00436A07" w:rsidP="002A037C">
      <w:pPr>
        <w:tabs>
          <w:tab w:val="left" w:pos="2160"/>
        </w:tabs>
        <w:jc w:val="both"/>
        <w:rPr>
          <w:b/>
        </w:rPr>
      </w:pPr>
      <w:r>
        <w:rPr>
          <w:b/>
        </w:rPr>
        <w:t>Dział 852</w:t>
      </w:r>
      <w:r>
        <w:rPr>
          <w:b/>
        </w:rPr>
        <w:tab/>
        <w:t>POMOC SPOŁECZNA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10.487,00 zł</w:t>
      </w:r>
    </w:p>
    <w:p w:rsidR="00436A07" w:rsidRDefault="00436A07" w:rsidP="002A037C">
      <w:pPr>
        <w:tabs>
          <w:tab w:val="left" w:pos="2160"/>
        </w:tabs>
        <w:jc w:val="both"/>
        <w:rPr>
          <w:b/>
        </w:rPr>
      </w:pPr>
      <w:r>
        <w:rPr>
          <w:b/>
        </w:rPr>
        <w:t>Rozdział 85214</w:t>
      </w:r>
      <w:r>
        <w:rPr>
          <w:b/>
        </w:rPr>
        <w:tab/>
        <w:t xml:space="preserve">Zasiłki i pomoc w naturze oraz składki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10.487,00 zł</w:t>
      </w:r>
    </w:p>
    <w:p w:rsidR="00436A07" w:rsidRDefault="00436A07" w:rsidP="002A037C">
      <w:pPr>
        <w:tabs>
          <w:tab w:val="left" w:pos="2160"/>
        </w:tabs>
        <w:jc w:val="both"/>
        <w:rPr>
          <w:b/>
        </w:rPr>
      </w:pPr>
      <w:r>
        <w:rPr>
          <w:b/>
        </w:rPr>
        <w:tab/>
        <w:t>na ubezpieczenia emerytalne i rentowe</w:t>
      </w:r>
    </w:p>
    <w:p w:rsidR="00395583" w:rsidRPr="00395583" w:rsidRDefault="00436A07" w:rsidP="00395583">
      <w:pPr>
        <w:jc w:val="both"/>
      </w:pPr>
      <w:r w:rsidRPr="00395583">
        <w:t>§ 2030</w:t>
      </w:r>
      <w:r w:rsidRPr="00395583">
        <w:tab/>
      </w:r>
      <w:r w:rsidR="00395583" w:rsidRPr="00395583">
        <w:tab/>
      </w:r>
      <w:r w:rsidR="00395583" w:rsidRPr="00395583">
        <w:tab/>
        <w:t>Dotacje celowe otrzymane z budże</w:t>
      </w:r>
      <w:r w:rsidR="00395583">
        <w:t>tu państwa</w:t>
      </w:r>
      <w:r w:rsidR="00395583">
        <w:tab/>
        <w:t xml:space="preserve">     </w:t>
      </w:r>
      <w:r w:rsidR="00395583">
        <w:tab/>
        <w:t xml:space="preserve"> 10.487,00 </w:t>
      </w:r>
      <w:r w:rsidR="00395583" w:rsidRPr="00395583">
        <w:t>zł</w:t>
      </w:r>
    </w:p>
    <w:p w:rsidR="00395583" w:rsidRDefault="00395583" w:rsidP="00395583">
      <w:pPr>
        <w:jc w:val="both"/>
      </w:pPr>
      <w:r w:rsidRPr="00395583">
        <w:tab/>
      </w:r>
      <w:r w:rsidRPr="00395583">
        <w:tab/>
      </w:r>
      <w:r w:rsidRPr="00395583">
        <w:tab/>
      </w:r>
      <w:r>
        <w:t>na realizację własnych zadań bieżących gmin</w:t>
      </w:r>
    </w:p>
    <w:p w:rsidR="00395583" w:rsidRDefault="00395583" w:rsidP="00395583">
      <w:pPr>
        <w:jc w:val="both"/>
      </w:pPr>
      <w:r>
        <w:tab/>
      </w:r>
      <w:r>
        <w:tab/>
      </w:r>
      <w:r>
        <w:tab/>
        <w:t>(związków gmin)</w:t>
      </w:r>
    </w:p>
    <w:p w:rsidR="00436A07" w:rsidRDefault="00436A07" w:rsidP="00436A07">
      <w:pPr>
        <w:tabs>
          <w:tab w:val="left" w:pos="2160"/>
        </w:tabs>
        <w:jc w:val="both"/>
        <w:rPr>
          <w:b/>
        </w:rPr>
      </w:pPr>
    </w:p>
    <w:p w:rsidR="00436A07" w:rsidRPr="00395583" w:rsidRDefault="00395583" w:rsidP="002A037C">
      <w:pPr>
        <w:tabs>
          <w:tab w:val="left" w:pos="2160"/>
        </w:tabs>
        <w:jc w:val="both"/>
      </w:pPr>
      <w:r w:rsidRPr="00395583">
        <w:t xml:space="preserve">Plan </w:t>
      </w:r>
      <w:r>
        <w:t xml:space="preserve">dochodów w dziale 852 Pomoc społeczna zwiększa się o kwotę 10.487,00 zł w związku z pismem Wojewody Wielkopolskiego Nr FB-I.3111.106.2014.6 z dnia 08.04.2014 r. </w:t>
      </w:r>
      <w:r w:rsidR="00754106">
        <w:t xml:space="preserve">            </w:t>
      </w:r>
      <w:r>
        <w:t xml:space="preserve">w sprawie zwiększenia dotacji celowej na dofinansowanie wypłat zasiłków okresowych </w:t>
      </w:r>
      <w:r w:rsidR="00754106">
        <w:t xml:space="preserve">        </w:t>
      </w:r>
      <w:r>
        <w:t xml:space="preserve">w części gwarantowanej z budżetu państwa.  </w:t>
      </w:r>
    </w:p>
    <w:p w:rsidR="00436A07" w:rsidRDefault="00436A07" w:rsidP="002A037C">
      <w:pPr>
        <w:tabs>
          <w:tab w:val="left" w:pos="2160"/>
        </w:tabs>
        <w:jc w:val="both"/>
        <w:rPr>
          <w:b/>
        </w:rPr>
      </w:pPr>
    </w:p>
    <w:p w:rsidR="00436A07" w:rsidRDefault="00436A07" w:rsidP="002A037C">
      <w:pPr>
        <w:tabs>
          <w:tab w:val="left" w:pos="2160"/>
        </w:tabs>
        <w:jc w:val="both"/>
        <w:rPr>
          <w:b/>
        </w:rPr>
      </w:pPr>
    </w:p>
    <w:p w:rsidR="000F63F7" w:rsidRDefault="000F63F7" w:rsidP="002A037C">
      <w:pPr>
        <w:tabs>
          <w:tab w:val="left" w:pos="2160"/>
        </w:tabs>
        <w:jc w:val="both"/>
        <w:rPr>
          <w:b/>
        </w:rPr>
      </w:pPr>
    </w:p>
    <w:p w:rsidR="0094171F" w:rsidRDefault="0094171F" w:rsidP="002A037C">
      <w:pPr>
        <w:tabs>
          <w:tab w:val="left" w:pos="2160"/>
        </w:tabs>
        <w:jc w:val="both"/>
        <w:rPr>
          <w:b/>
        </w:rPr>
      </w:pPr>
      <w:r>
        <w:rPr>
          <w:b/>
        </w:rPr>
        <w:t>Dział 854</w:t>
      </w:r>
      <w:r>
        <w:rPr>
          <w:b/>
        </w:rPr>
        <w:tab/>
      </w:r>
      <w:r w:rsidR="00D10332">
        <w:rPr>
          <w:b/>
        </w:rPr>
        <w:t>EDUKAC</w:t>
      </w:r>
      <w:r w:rsidR="000C3AAE">
        <w:rPr>
          <w:b/>
        </w:rPr>
        <w:t>YJNA OPIEKA WYCHOWAWCZA</w:t>
      </w:r>
      <w:r w:rsidR="000C3AAE">
        <w:rPr>
          <w:b/>
        </w:rPr>
        <w:tab/>
      </w:r>
      <w:r w:rsidR="000C3AAE">
        <w:rPr>
          <w:b/>
        </w:rPr>
        <w:tab/>
        <w:t xml:space="preserve"> 31.264</w:t>
      </w:r>
      <w:r w:rsidR="00D10332">
        <w:rPr>
          <w:b/>
        </w:rPr>
        <w:t>,00 zł</w:t>
      </w:r>
    </w:p>
    <w:p w:rsidR="000C3AAE" w:rsidRPr="000C3AAE" w:rsidRDefault="000C3AAE" w:rsidP="000C3AAE">
      <w:pPr>
        <w:tabs>
          <w:tab w:val="left" w:pos="2160"/>
        </w:tabs>
        <w:rPr>
          <w:b/>
        </w:rPr>
      </w:pPr>
      <w:r w:rsidRPr="000C3AAE">
        <w:rPr>
          <w:b/>
        </w:rPr>
        <w:t>Rozdział 85412</w:t>
      </w:r>
      <w:r w:rsidRPr="000C3AAE">
        <w:rPr>
          <w:b/>
        </w:rPr>
        <w:tab/>
        <w:t xml:space="preserve">Kolonie i obozy oraz inne </w:t>
      </w:r>
    </w:p>
    <w:p w:rsidR="000C3AAE" w:rsidRPr="000C3AAE" w:rsidRDefault="000C3AAE" w:rsidP="000C3AAE">
      <w:pPr>
        <w:tabs>
          <w:tab w:val="left" w:pos="2160"/>
        </w:tabs>
        <w:rPr>
          <w:b/>
        </w:rPr>
      </w:pPr>
      <w:r w:rsidRPr="000C3AAE">
        <w:tab/>
      </w:r>
      <w:r w:rsidRPr="000C3AAE">
        <w:rPr>
          <w:b/>
        </w:rPr>
        <w:t xml:space="preserve">formy wypoczynku dzieci i młodzieży </w:t>
      </w:r>
      <w:r w:rsidRPr="000C3AAE">
        <w:rPr>
          <w:b/>
        </w:rPr>
        <w:tab/>
      </w:r>
      <w:r w:rsidRPr="000C3AAE">
        <w:rPr>
          <w:b/>
        </w:rPr>
        <w:tab/>
      </w:r>
      <w:r w:rsidRPr="000C3AAE">
        <w:rPr>
          <w:b/>
        </w:rPr>
        <w:tab/>
        <w:t xml:space="preserve">   8.800,00 zł</w:t>
      </w:r>
    </w:p>
    <w:p w:rsidR="000C3AAE" w:rsidRPr="000C3AAE" w:rsidRDefault="000C3AAE" w:rsidP="000C3AAE">
      <w:pPr>
        <w:tabs>
          <w:tab w:val="left" w:pos="2160"/>
        </w:tabs>
      </w:pPr>
      <w:r w:rsidRPr="000C3AAE">
        <w:rPr>
          <w:b/>
        </w:rPr>
        <w:tab/>
        <w:t>szkolnej, a także szkolenia młodzieży</w:t>
      </w:r>
    </w:p>
    <w:p w:rsidR="000C3AAE" w:rsidRPr="000C3AAE" w:rsidRDefault="000C3AAE" w:rsidP="000C3AAE">
      <w:pPr>
        <w:tabs>
          <w:tab w:val="left" w:pos="2160"/>
        </w:tabs>
      </w:pPr>
      <w:r w:rsidRPr="000C3AAE">
        <w:t xml:space="preserve">§ 0970 </w:t>
      </w:r>
      <w:r w:rsidRPr="000C3AAE">
        <w:tab/>
        <w:t>Wpływy z różnych dochodów</w:t>
      </w:r>
      <w:r w:rsidRPr="000C3AAE">
        <w:tab/>
      </w:r>
      <w:r w:rsidRPr="000C3AAE">
        <w:tab/>
      </w:r>
      <w:r w:rsidRPr="000C3AAE">
        <w:tab/>
      </w:r>
      <w:r w:rsidRPr="000C3AAE">
        <w:tab/>
        <w:t xml:space="preserve">   8.800,00 zł</w:t>
      </w:r>
    </w:p>
    <w:p w:rsidR="000C3AAE" w:rsidRPr="000C3AAE" w:rsidRDefault="000C3AAE" w:rsidP="000C3AAE">
      <w:pPr>
        <w:tabs>
          <w:tab w:val="left" w:pos="2160"/>
        </w:tabs>
      </w:pPr>
    </w:p>
    <w:p w:rsidR="00D10332" w:rsidRDefault="00D10332" w:rsidP="002A037C">
      <w:pPr>
        <w:tabs>
          <w:tab w:val="left" w:pos="2160"/>
        </w:tabs>
        <w:jc w:val="both"/>
        <w:rPr>
          <w:b/>
        </w:rPr>
      </w:pPr>
      <w:r>
        <w:rPr>
          <w:b/>
        </w:rPr>
        <w:t>Rozdział 85415</w:t>
      </w:r>
      <w:r>
        <w:rPr>
          <w:b/>
        </w:rPr>
        <w:tab/>
        <w:t>Pomoc materialna dla uczniów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22.464,00 zł</w:t>
      </w:r>
    </w:p>
    <w:p w:rsidR="00F35A37" w:rsidRPr="006865EC" w:rsidRDefault="00D10332" w:rsidP="00F35A37">
      <w:r w:rsidRPr="00D10332">
        <w:t>§ 2030</w:t>
      </w:r>
      <w:r w:rsidRPr="00D10332">
        <w:tab/>
      </w:r>
      <w:r w:rsidR="00F35A37">
        <w:tab/>
      </w:r>
      <w:r w:rsidR="00F35A37">
        <w:tab/>
      </w:r>
      <w:r w:rsidR="00F35A37" w:rsidRPr="006865EC">
        <w:t xml:space="preserve">Dotacje celowe otrzymane z budżetu państwa </w:t>
      </w:r>
      <w:r w:rsidR="00F35A37" w:rsidRPr="006865EC">
        <w:tab/>
      </w:r>
      <w:r w:rsidR="00F35A37" w:rsidRPr="006865EC">
        <w:tab/>
      </w:r>
      <w:r w:rsidR="00F35A37">
        <w:t xml:space="preserve"> 22.464,00</w:t>
      </w:r>
      <w:r w:rsidR="00F35A37" w:rsidRPr="006865EC">
        <w:t xml:space="preserve"> zł </w:t>
      </w:r>
    </w:p>
    <w:p w:rsidR="00F35A37" w:rsidRPr="00787683" w:rsidRDefault="00F35A37" w:rsidP="00F35A37">
      <w:pPr>
        <w:ind w:left="1416" w:firstLine="708"/>
      </w:pPr>
      <w:r w:rsidRPr="00787683">
        <w:t xml:space="preserve">na realizację własnych zadań bieżących gmin </w:t>
      </w:r>
    </w:p>
    <w:p w:rsidR="00F35A37" w:rsidRPr="00787683" w:rsidRDefault="00F35A37" w:rsidP="00F35A37">
      <w:pPr>
        <w:ind w:left="1418" w:firstLine="709"/>
      </w:pPr>
      <w:r w:rsidRPr="00787683">
        <w:t>(związków gmin)</w:t>
      </w:r>
    </w:p>
    <w:p w:rsidR="00F35A37" w:rsidRDefault="00F35A37" w:rsidP="002A037C">
      <w:pPr>
        <w:tabs>
          <w:tab w:val="left" w:pos="2160"/>
        </w:tabs>
        <w:jc w:val="both"/>
      </w:pPr>
    </w:p>
    <w:p w:rsidR="000F63F7" w:rsidRDefault="000F63F7" w:rsidP="002A037C">
      <w:pPr>
        <w:tabs>
          <w:tab w:val="left" w:pos="2160"/>
        </w:tabs>
        <w:jc w:val="both"/>
      </w:pPr>
    </w:p>
    <w:p w:rsidR="00F35A37" w:rsidRPr="00D10332" w:rsidRDefault="00F35A37" w:rsidP="002A037C">
      <w:pPr>
        <w:tabs>
          <w:tab w:val="left" w:pos="2160"/>
        </w:tabs>
        <w:jc w:val="both"/>
      </w:pPr>
      <w:r>
        <w:t xml:space="preserve">Plan dochodów w dziale 854 Edukacyjna opieka wychowawcza zwiększa się o kwotę </w:t>
      </w:r>
      <w:r w:rsidR="000C3AAE">
        <w:t xml:space="preserve">31.264,00 zł. </w:t>
      </w:r>
      <w:r w:rsidR="000C3AAE" w:rsidRPr="000C3AAE">
        <w:rPr>
          <w:bCs/>
        </w:rPr>
        <w:t xml:space="preserve">Zwiększenie dochodów następuję w związku z planowanymi wpłatami </w:t>
      </w:r>
      <w:r w:rsidR="000C3AAE" w:rsidRPr="000C3AAE">
        <w:t xml:space="preserve"> </w:t>
      </w:r>
      <w:r w:rsidR="000C3AAE" w:rsidRPr="000C3AAE">
        <w:lastRenderedPageBreak/>
        <w:t>uczestników półkolonii organizowanej przez Zespół Szkół w Kwilczu</w:t>
      </w:r>
      <w:r w:rsidR="000C3AAE">
        <w:t xml:space="preserve"> - </w:t>
      </w:r>
      <w:r w:rsidR="000C3AAE" w:rsidRPr="000C3AAE">
        <w:t>8.800,00 zł (ZS Kwilcz 85412/0970 kwota 8.800,00 zł tj. 40 osób x 22</w:t>
      </w:r>
      <w:r w:rsidR="000C3AAE">
        <w:t xml:space="preserve">0,00 zł) oraz w </w:t>
      </w:r>
      <w:r>
        <w:t>związku z pismem Wojewody Wielkopolskiego z dnia 31.03.2014 r. w sprawie przyznania dotacji celowej na dofinansowanie świadczeń pomocy materialnej dla uczniów o charakterze socjalnym zgodnie z art. 90d i</w:t>
      </w:r>
      <w:r w:rsidR="000C3AAE">
        <w:t xml:space="preserve"> 90e ustawy o systemie oświaty – 22.464,00 zł. </w:t>
      </w:r>
    </w:p>
    <w:p w:rsidR="0094171F" w:rsidRDefault="0094171F" w:rsidP="002A037C">
      <w:pPr>
        <w:tabs>
          <w:tab w:val="left" w:pos="2160"/>
        </w:tabs>
        <w:jc w:val="both"/>
        <w:rPr>
          <w:b/>
        </w:rPr>
      </w:pPr>
    </w:p>
    <w:p w:rsidR="000F63F7" w:rsidRDefault="000F63F7" w:rsidP="002A037C">
      <w:pPr>
        <w:tabs>
          <w:tab w:val="left" w:pos="2160"/>
        </w:tabs>
        <w:jc w:val="both"/>
        <w:rPr>
          <w:b/>
        </w:rPr>
      </w:pPr>
    </w:p>
    <w:p w:rsidR="002A037C" w:rsidRDefault="002A037C" w:rsidP="002A037C">
      <w:pPr>
        <w:tabs>
          <w:tab w:val="left" w:pos="2160"/>
        </w:tabs>
        <w:jc w:val="both"/>
        <w:rPr>
          <w:b/>
        </w:rPr>
      </w:pPr>
      <w:r>
        <w:rPr>
          <w:b/>
        </w:rPr>
        <w:t>Dział 900</w:t>
      </w:r>
      <w:r>
        <w:rPr>
          <w:b/>
        </w:rPr>
        <w:tab/>
        <w:t xml:space="preserve">GOSPODARKA KOMUNALNA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115.606,14 zł</w:t>
      </w:r>
    </w:p>
    <w:p w:rsidR="002A037C" w:rsidRDefault="002A037C" w:rsidP="002A037C">
      <w:pPr>
        <w:tabs>
          <w:tab w:val="left" w:pos="2160"/>
        </w:tabs>
        <w:jc w:val="both"/>
        <w:rPr>
          <w:b/>
        </w:rPr>
      </w:pPr>
      <w:r>
        <w:rPr>
          <w:b/>
        </w:rPr>
        <w:tab/>
        <w:t>I OCHRONA ŚRODOWISKA</w:t>
      </w:r>
    </w:p>
    <w:p w:rsidR="002A037C" w:rsidRDefault="002A037C" w:rsidP="002A037C">
      <w:pPr>
        <w:tabs>
          <w:tab w:val="left" w:pos="2160"/>
        </w:tabs>
        <w:jc w:val="both"/>
        <w:rPr>
          <w:b/>
        </w:rPr>
      </w:pPr>
      <w:r>
        <w:rPr>
          <w:b/>
        </w:rPr>
        <w:t>Rozdział 90004</w:t>
      </w:r>
      <w:r>
        <w:rPr>
          <w:b/>
        </w:rPr>
        <w:tab/>
        <w:t>Utrzymanie zieleni w miastach i gminach</w:t>
      </w:r>
      <w:r>
        <w:rPr>
          <w:b/>
        </w:rPr>
        <w:tab/>
      </w:r>
      <w:r>
        <w:rPr>
          <w:b/>
        </w:rPr>
        <w:tab/>
        <w:t xml:space="preserve">           115.606,14 zł</w:t>
      </w:r>
    </w:p>
    <w:p w:rsidR="002A037C" w:rsidRDefault="002A037C" w:rsidP="002A037C">
      <w:pPr>
        <w:jc w:val="both"/>
      </w:pPr>
      <w:r>
        <w:t>§ 6207</w:t>
      </w:r>
      <w:r>
        <w:tab/>
      </w:r>
      <w:r>
        <w:tab/>
      </w:r>
      <w:r>
        <w:tab/>
        <w:t>Dotacje celowe w ramach programów finansowanych       115.606,14 zł</w:t>
      </w:r>
    </w:p>
    <w:p w:rsidR="002A037C" w:rsidRDefault="002A037C" w:rsidP="002A037C">
      <w:pPr>
        <w:jc w:val="both"/>
      </w:pPr>
      <w:r>
        <w:tab/>
      </w:r>
      <w:r>
        <w:tab/>
      </w:r>
      <w:r>
        <w:tab/>
        <w:t>z udziałem środków europejskich oraz środków,</w:t>
      </w:r>
    </w:p>
    <w:p w:rsidR="002A037C" w:rsidRDefault="002A037C" w:rsidP="002A037C">
      <w:pPr>
        <w:jc w:val="both"/>
      </w:pPr>
      <w:r>
        <w:tab/>
      </w:r>
      <w:r>
        <w:tab/>
      </w:r>
      <w:r>
        <w:tab/>
        <w:t xml:space="preserve">o których mowa w art.5 ust.1 </w:t>
      </w:r>
      <w:proofErr w:type="spellStart"/>
      <w:r>
        <w:t>pkt</w:t>
      </w:r>
      <w:proofErr w:type="spellEnd"/>
      <w:r>
        <w:t xml:space="preserve"> 3 oraz ust.3 </w:t>
      </w:r>
      <w:proofErr w:type="spellStart"/>
      <w:r>
        <w:t>pkt</w:t>
      </w:r>
      <w:proofErr w:type="spellEnd"/>
      <w:r>
        <w:t xml:space="preserve"> 5 i 6</w:t>
      </w:r>
    </w:p>
    <w:p w:rsidR="002A037C" w:rsidRDefault="002A037C" w:rsidP="002A037C">
      <w:pPr>
        <w:jc w:val="both"/>
      </w:pPr>
      <w:r>
        <w:tab/>
      </w:r>
      <w:r>
        <w:tab/>
      </w:r>
      <w:r>
        <w:tab/>
        <w:t>ustawy, lub płatności w ramach budżetu</w:t>
      </w:r>
    </w:p>
    <w:p w:rsidR="002A037C" w:rsidRDefault="002A037C" w:rsidP="002A037C">
      <w:pPr>
        <w:jc w:val="both"/>
      </w:pPr>
      <w:r>
        <w:tab/>
      </w:r>
      <w:r>
        <w:tab/>
      </w:r>
      <w:r>
        <w:tab/>
        <w:t>środków europejskich</w:t>
      </w:r>
    </w:p>
    <w:p w:rsidR="00FF0496" w:rsidRDefault="00FF0496" w:rsidP="002A037C">
      <w:pPr>
        <w:jc w:val="both"/>
      </w:pPr>
    </w:p>
    <w:p w:rsidR="000F63F7" w:rsidRDefault="000F63F7" w:rsidP="002A037C">
      <w:pPr>
        <w:jc w:val="both"/>
      </w:pPr>
    </w:p>
    <w:p w:rsidR="00393178" w:rsidRPr="00E8657E" w:rsidRDefault="002A037C" w:rsidP="00393178">
      <w:pPr>
        <w:jc w:val="both"/>
        <w:rPr>
          <w:bCs/>
        </w:rPr>
      </w:pPr>
      <w:r>
        <w:t xml:space="preserve">Plan dochodów w dziale 900 Gospodarka komunalna i ochrona środowiska zwiększa się        o kwotę 115.606,14 </w:t>
      </w:r>
      <w:r w:rsidR="006A0119">
        <w:t xml:space="preserve">zł. </w:t>
      </w:r>
      <w:r w:rsidR="006A0119" w:rsidRPr="00E8657E">
        <w:rPr>
          <w:bCs/>
        </w:rPr>
        <w:t>Zwiększenie planu nastąpiło zgodnie z zawartą umową dnia 1</w:t>
      </w:r>
      <w:r w:rsidR="006A0119">
        <w:rPr>
          <w:bCs/>
        </w:rPr>
        <w:t>5</w:t>
      </w:r>
      <w:r w:rsidR="006A0119" w:rsidRPr="00E8657E">
        <w:rPr>
          <w:bCs/>
        </w:rPr>
        <w:t>.</w:t>
      </w:r>
      <w:r w:rsidR="006A0119">
        <w:rPr>
          <w:bCs/>
        </w:rPr>
        <w:t>10</w:t>
      </w:r>
      <w:r w:rsidR="006A0119" w:rsidRPr="00E8657E">
        <w:rPr>
          <w:bCs/>
        </w:rPr>
        <w:t>.2012 r. o przyznanie pomocy Nr 004</w:t>
      </w:r>
      <w:r w:rsidR="006A0119">
        <w:rPr>
          <w:bCs/>
        </w:rPr>
        <w:t>21-</w:t>
      </w:r>
      <w:r w:rsidR="006A0119" w:rsidRPr="00E8657E">
        <w:rPr>
          <w:bCs/>
        </w:rPr>
        <w:t>6930-UM15300</w:t>
      </w:r>
      <w:r w:rsidR="006A0119">
        <w:rPr>
          <w:bCs/>
        </w:rPr>
        <w:t>80</w:t>
      </w:r>
      <w:r w:rsidR="006A0119" w:rsidRPr="00E8657E">
        <w:rPr>
          <w:bCs/>
        </w:rPr>
        <w:t xml:space="preserve">/12 w ramach działania 413 „Wdrażanie lokalnych strategii rozwoju” w zakresie operacji odpowiadających warunkom przyznania pomocy w ramach działania „Odnowa i Rozwój </w:t>
      </w:r>
      <w:r w:rsidR="00A748F5">
        <w:rPr>
          <w:bCs/>
        </w:rPr>
        <w:t>W</w:t>
      </w:r>
      <w:r w:rsidR="006A0119" w:rsidRPr="00E8657E">
        <w:rPr>
          <w:bCs/>
        </w:rPr>
        <w:t>si” objętego PROW na lata 2007-2013 na realizację operacji</w:t>
      </w:r>
      <w:r w:rsidR="006A0119">
        <w:rPr>
          <w:bCs/>
        </w:rPr>
        <w:t xml:space="preserve"> pn. „Zie</w:t>
      </w:r>
      <w:r>
        <w:t xml:space="preserve">lony zakątek. Rewitalizacja terenu zieleni wraz </w:t>
      </w:r>
      <w:r w:rsidR="00F51EDF">
        <w:t xml:space="preserve">        </w:t>
      </w:r>
      <w:r>
        <w:t>z budową placu zabaw jako miejsc</w:t>
      </w:r>
      <w:r w:rsidR="00A748F5">
        <w:t>e</w:t>
      </w:r>
      <w:r>
        <w:t xml:space="preserve"> rekreacji i wypoczynku w Kwilczu” </w:t>
      </w:r>
      <w:r w:rsidR="00393178">
        <w:t xml:space="preserve">oraz </w:t>
      </w:r>
      <w:r w:rsidR="00A748F5">
        <w:t xml:space="preserve">w związku        z </w:t>
      </w:r>
      <w:r w:rsidR="006A0119">
        <w:t>pismem Urzędu Marszałkowskiego Województwa Wielkopols</w:t>
      </w:r>
      <w:r w:rsidR="00A748F5">
        <w:t xml:space="preserve">kiego Nr UM15-6930-UM1530080/12 </w:t>
      </w:r>
      <w:r w:rsidR="006A0119">
        <w:t xml:space="preserve">w sprawie zlecenia płatności </w:t>
      </w:r>
      <w:r w:rsidR="00E83611">
        <w:t xml:space="preserve">za </w:t>
      </w:r>
      <w:r w:rsidR="00E83611">
        <w:rPr>
          <w:bCs/>
        </w:rPr>
        <w:t xml:space="preserve">zadanie </w:t>
      </w:r>
      <w:r w:rsidR="00393178" w:rsidRPr="00E8657E">
        <w:rPr>
          <w:bCs/>
        </w:rPr>
        <w:t>zrealizowane</w:t>
      </w:r>
      <w:r w:rsidR="00E83611">
        <w:rPr>
          <w:bCs/>
        </w:rPr>
        <w:t xml:space="preserve"> </w:t>
      </w:r>
      <w:r w:rsidR="00393178" w:rsidRPr="00E8657E">
        <w:rPr>
          <w:bCs/>
        </w:rPr>
        <w:t>w 2013 r.</w:t>
      </w:r>
      <w:r w:rsidR="00A748F5">
        <w:rPr>
          <w:bCs/>
        </w:rPr>
        <w:t xml:space="preserve"> </w:t>
      </w:r>
      <w:r w:rsidR="00393178" w:rsidRPr="00E8657E">
        <w:rPr>
          <w:bCs/>
        </w:rPr>
        <w:t xml:space="preserve">i wpływem środków na rachunek bankowy Gminy. </w:t>
      </w:r>
    </w:p>
    <w:p w:rsidR="000F63F7" w:rsidRDefault="000F63F7" w:rsidP="0077717B">
      <w:pPr>
        <w:tabs>
          <w:tab w:val="left" w:pos="2160"/>
        </w:tabs>
        <w:rPr>
          <w:b/>
          <w:color w:val="FF0000"/>
        </w:rPr>
      </w:pPr>
    </w:p>
    <w:p w:rsidR="00393178" w:rsidRPr="00115B0D" w:rsidRDefault="00393178" w:rsidP="0077717B">
      <w:pPr>
        <w:tabs>
          <w:tab w:val="left" w:pos="2160"/>
        </w:tabs>
        <w:rPr>
          <w:b/>
          <w:color w:val="FF0000"/>
        </w:rPr>
      </w:pPr>
    </w:p>
    <w:p w:rsidR="00FF0496" w:rsidRDefault="00FF0496" w:rsidP="00FF0496">
      <w:pPr>
        <w:jc w:val="both"/>
        <w:rPr>
          <w:b/>
        </w:rPr>
      </w:pPr>
      <w:r>
        <w:rPr>
          <w:b/>
        </w:rPr>
        <w:t>Dział 921</w:t>
      </w:r>
      <w:r>
        <w:rPr>
          <w:b/>
        </w:rPr>
        <w:tab/>
      </w:r>
      <w:r>
        <w:rPr>
          <w:b/>
        </w:rPr>
        <w:tab/>
        <w:t>KULTURA I OCHRONA DZ</w:t>
      </w:r>
      <w:r w:rsidR="005A7ECE">
        <w:rPr>
          <w:b/>
        </w:rPr>
        <w:t xml:space="preserve">IEDZICTWA </w:t>
      </w:r>
      <w:r w:rsidR="005A7ECE">
        <w:rPr>
          <w:b/>
        </w:rPr>
        <w:tab/>
        <w:t xml:space="preserve">             52.957,60</w:t>
      </w:r>
      <w:r>
        <w:rPr>
          <w:b/>
        </w:rPr>
        <w:t xml:space="preserve"> zł</w:t>
      </w:r>
    </w:p>
    <w:p w:rsidR="00FF0496" w:rsidRDefault="00FF0496" w:rsidP="00FF0496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>NARODOWEGO</w:t>
      </w:r>
    </w:p>
    <w:p w:rsidR="00FF0496" w:rsidRDefault="00FF0496" w:rsidP="00FF0496">
      <w:pPr>
        <w:jc w:val="both"/>
        <w:rPr>
          <w:b/>
        </w:rPr>
      </w:pPr>
      <w:r>
        <w:rPr>
          <w:b/>
        </w:rPr>
        <w:t>Rozdział 92109</w:t>
      </w:r>
      <w:r>
        <w:rPr>
          <w:b/>
        </w:rPr>
        <w:tab/>
        <w:t>Domy i ośrodki kultury, świetlice</w:t>
      </w:r>
      <w:r w:rsidR="005A7ECE">
        <w:rPr>
          <w:b/>
        </w:rPr>
        <w:t xml:space="preserve">  i kluby</w:t>
      </w:r>
      <w:r w:rsidR="005A7ECE">
        <w:rPr>
          <w:b/>
        </w:rPr>
        <w:tab/>
      </w:r>
      <w:r w:rsidR="005A7ECE">
        <w:rPr>
          <w:b/>
        </w:rPr>
        <w:tab/>
        <w:t xml:space="preserve">             52.957,60</w:t>
      </w:r>
      <w:r>
        <w:rPr>
          <w:b/>
        </w:rPr>
        <w:t xml:space="preserve"> zł</w:t>
      </w:r>
    </w:p>
    <w:p w:rsidR="00FF0496" w:rsidRDefault="00FF0496" w:rsidP="00FF0496">
      <w:pPr>
        <w:jc w:val="both"/>
      </w:pPr>
      <w:r>
        <w:t>§ 2007</w:t>
      </w:r>
      <w:r>
        <w:tab/>
      </w:r>
      <w:r>
        <w:tab/>
      </w:r>
      <w:r>
        <w:tab/>
        <w:t>Dotacja celowa w ramach program</w:t>
      </w:r>
      <w:r w:rsidR="005A7ECE">
        <w:t>ów finansowanych</w:t>
      </w:r>
      <w:r w:rsidR="005A7ECE">
        <w:tab/>
        <w:t xml:space="preserve"> 52.957,60 </w:t>
      </w:r>
      <w:r>
        <w:t>zł</w:t>
      </w:r>
    </w:p>
    <w:p w:rsidR="00FF0496" w:rsidRDefault="00FF0496" w:rsidP="00FF0496">
      <w:pPr>
        <w:jc w:val="both"/>
      </w:pPr>
      <w:r>
        <w:tab/>
      </w:r>
      <w:r>
        <w:tab/>
      </w:r>
      <w:r>
        <w:tab/>
        <w:t>z udziałem środków europejskich oraz środków,</w:t>
      </w:r>
    </w:p>
    <w:p w:rsidR="00FF0496" w:rsidRDefault="00FF0496" w:rsidP="00FF0496">
      <w:pPr>
        <w:jc w:val="both"/>
      </w:pPr>
      <w:r>
        <w:tab/>
      </w:r>
      <w:r>
        <w:tab/>
      </w:r>
      <w:r>
        <w:tab/>
        <w:t xml:space="preserve">o których mowa w art. 5 ust. 1 </w:t>
      </w:r>
      <w:proofErr w:type="spellStart"/>
      <w:r>
        <w:t>pkt</w:t>
      </w:r>
      <w:proofErr w:type="spellEnd"/>
      <w:r>
        <w:t xml:space="preserve"> 3 oraz ust. 3 </w:t>
      </w:r>
      <w:proofErr w:type="spellStart"/>
      <w:r>
        <w:t>pkt</w:t>
      </w:r>
      <w:proofErr w:type="spellEnd"/>
      <w:r>
        <w:t xml:space="preserve"> 5 i 6</w:t>
      </w:r>
    </w:p>
    <w:p w:rsidR="00FF0496" w:rsidRDefault="00FF0496" w:rsidP="00FF0496">
      <w:pPr>
        <w:jc w:val="both"/>
      </w:pPr>
      <w:r>
        <w:tab/>
      </w:r>
      <w:r>
        <w:tab/>
      </w:r>
      <w:r>
        <w:tab/>
        <w:t xml:space="preserve">ustawy, lub płatności w ramach budżetu </w:t>
      </w:r>
    </w:p>
    <w:p w:rsidR="00FF0496" w:rsidRDefault="00FF0496" w:rsidP="00FF0496">
      <w:pPr>
        <w:ind w:left="1416" w:firstLine="708"/>
        <w:jc w:val="both"/>
      </w:pPr>
      <w:r>
        <w:t>środków europejskich</w:t>
      </w:r>
    </w:p>
    <w:p w:rsidR="00FF0496" w:rsidRDefault="00FF0496" w:rsidP="00FF0496">
      <w:pPr>
        <w:jc w:val="both"/>
      </w:pPr>
    </w:p>
    <w:p w:rsidR="00DF21CF" w:rsidRDefault="00FF0496" w:rsidP="009E6FCF">
      <w:pPr>
        <w:jc w:val="both"/>
      </w:pPr>
      <w:r>
        <w:t>Plan dochodów w dziale 921 Kultura i ochrona dziedzictwa narodowego z</w:t>
      </w:r>
      <w:r w:rsidR="003114B6">
        <w:t xml:space="preserve">większa się </w:t>
      </w:r>
      <w:r>
        <w:t xml:space="preserve">o kwotę </w:t>
      </w:r>
      <w:r w:rsidR="003114B6">
        <w:t xml:space="preserve">52.957,60 </w:t>
      </w:r>
      <w:r>
        <w:t>zł</w:t>
      </w:r>
      <w:r w:rsidR="00CB4126">
        <w:t xml:space="preserve">. </w:t>
      </w:r>
      <w:r w:rsidR="00CB4126" w:rsidRPr="00E8657E">
        <w:rPr>
          <w:bCs/>
        </w:rPr>
        <w:t xml:space="preserve">Zwiększenie planu nastąpiło zgodnie z zawartą umową </w:t>
      </w:r>
      <w:r w:rsidR="00FE44DA">
        <w:rPr>
          <w:bCs/>
        </w:rPr>
        <w:t xml:space="preserve">z </w:t>
      </w:r>
      <w:r w:rsidR="00CB4126" w:rsidRPr="00E8657E">
        <w:rPr>
          <w:bCs/>
        </w:rPr>
        <w:t xml:space="preserve">dnia </w:t>
      </w:r>
      <w:r w:rsidR="00CB4126">
        <w:rPr>
          <w:bCs/>
        </w:rPr>
        <w:t>28</w:t>
      </w:r>
      <w:r w:rsidR="00CB4126" w:rsidRPr="00E8657E">
        <w:rPr>
          <w:bCs/>
        </w:rPr>
        <w:t>.</w:t>
      </w:r>
      <w:r w:rsidR="00CB4126">
        <w:rPr>
          <w:bCs/>
        </w:rPr>
        <w:t>11</w:t>
      </w:r>
      <w:r w:rsidR="00CB4126" w:rsidRPr="00E8657E">
        <w:rPr>
          <w:bCs/>
        </w:rPr>
        <w:t xml:space="preserve">.2012 r. </w:t>
      </w:r>
      <w:r w:rsidR="000507A6">
        <w:rPr>
          <w:bCs/>
        </w:rPr>
        <w:t xml:space="preserve">         </w:t>
      </w:r>
      <w:r w:rsidR="00CB4126" w:rsidRPr="00E8657E">
        <w:rPr>
          <w:bCs/>
        </w:rPr>
        <w:t>o przyznanie pomocy Nr 004</w:t>
      </w:r>
      <w:r w:rsidR="00CB4126">
        <w:rPr>
          <w:bCs/>
        </w:rPr>
        <w:t>57-</w:t>
      </w:r>
      <w:r w:rsidR="00CB4126" w:rsidRPr="00E8657E">
        <w:rPr>
          <w:bCs/>
        </w:rPr>
        <w:t>6930-UM15300</w:t>
      </w:r>
      <w:r w:rsidR="00DF21CF">
        <w:rPr>
          <w:bCs/>
        </w:rPr>
        <w:t>78</w:t>
      </w:r>
      <w:r w:rsidR="00CB4126" w:rsidRPr="00E8657E">
        <w:rPr>
          <w:bCs/>
        </w:rPr>
        <w:t xml:space="preserve">/12 w ramach działania 413 „Wdrażanie lokalnych strategii rozwoju” w zakresie operacji odpowiadających warunkom przyznania pomocy w ramach działania „Odnowa i Rozwój </w:t>
      </w:r>
      <w:r w:rsidR="00FE44DA">
        <w:rPr>
          <w:bCs/>
        </w:rPr>
        <w:t>W</w:t>
      </w:r>
      <w:r w:rsidR="00CB4126" w:rsidRPr="00E8657E">
        <w:rPr>
          <w:bCs/>
        </w:rPr>
        <w:t>si” objętego PROW na lata 2007-2013 na realizację operacji</w:t>
      </w:r>
      <w:r w:rsidR="00CB4126">
        <w:rPr>
          <w:bCs/>
        </w:rPr>
        <w:t xml:space="preserve"> pn</w:t>
      </w:r>
      <w:r w:rsidR="00DF21CF">
        <w:rPr>
          <w:bCs/>
        </w:rPr>
        <w:t xml:space="preserve">. </w:t>
      </w:r>
      <w:r w:rsidR="00DD2BED">
        <w:t>„</w:t>
      </w:r>
      <w:r>
        <w:t xml:space="preserve">Poprawa atrakcyjności miejscowości Upartowo, Kurnatowice </w:t>
      </w:r>
      <w:r w:rsidR="000507A6">
        <w:t xml:space="preserve">              </w:t>
      </w:r>
      <w:r>
        <w:t>i Rozbitek poprzez doposażenie świetlic i</w:t>
      </w:r>
      <w:r w:rsidR="00DD2BED">
        <w:t xml:space="preserve"> placu zabaw” </w:t>
      </w:r>
      <w:r w:rsidR="00DF21CF">
        <w:t>oraz</w:t>
      </w:r>
      <w:r w:rsidR="00FE44DA">
        <w:t xml:space="preserve"> w związku z </w:t>
      </w:r>
      <w:r w:rsidR="00DF21CF">
        <w:t xml:space="preserve">pismem Urzędu Marszałkowskiego Województwa Wielkopolskiego Nr UM15-6930-UM1530078/12 z dnia 31.03.2014 r. w sprawie zlecenia płatności za zadanie zrealizowane w 2013 r. </w:t>
      </w:r>
    </w:p>
    <w:p w:rsidR="000F63F7" w:rsidRDefault="000F63F7" w:rsidP="009E6FCF">
      <w:pPr>
        <w:jc w:val="both"/>
        <w:rPr>
          <w:b/>
          <w:color w:val="FF0000"/>
        </w:rPr>
      </w:pPr>
    </w:p>
    <w:p w:rsidR="000F63F7" w:rsidRDefault="000F63F7" w:rsidP="009E6FCF">
      <w:pPr>
        <w:jc w:val="both"/>
        <w:rPr>
          <w:b/>
          <w:color w:val="FF0000"/>
        </w:rPr>
      </w:pPr>
    </w:p>
    <w:p w:rsidR="004F0FC7" w:rsidRDefault="004F0FC7" w:rsidP="009E6FCF">
      <w:pPr>
        <w:jc w:val="both"/>
        <w:rPr>
          <w:b/>
          <w:color w:val="FF0000"/>
        </w:rPr>
      </w:pPr>
    </w:p>
    <w:p w:rsidR="000F4A5C" w:rsidRPr="00E8657E" w:rsidRDefault="000F4A5C" w:rsidP="000F4A5C">
      <w:pPr>
        <w:tabs>
          <w:tab w:val="left" w:pos="2160"/>
        </w:tabs>
        <w:rPr>
          <w:b/>
        </w:rPr>
      </w:pPr>
      <w:r w:rsidRPr="00E8657E">
        <w:rPr>
          <w:b/>
        </w:rPr>
        <w:lastRenderedPageBreak/>
        <w:t xml:space="preserve">Dział 926 </w:t>
      </w:r>
      <w:r w:rsidRPr="00E8657E">
        <w:rPr>
          <w:b/>
        </w:rPr>
        <w:tab/>
        <w:t xml:space="preserve">KULTURA FIZYCZNA </w:t>
      </w:r>
      <w:r w:rsidRPr="00E8657E">
        <w:rPr>
          <w:b/>
        </w:rPr>
        <w:tab/>
      </w:r>
      <w:r w:rsidRPr="00E8657E">
        <w:rPr>
          <w:b/>
        </w:rPr>
        <w:tab/>
        <w:t xml:space="preserve"> </w:t>
      </w:r>
      <w:r w:rsidRPr="00E8657E">
        <w:rPr>
          <w:b/>
        </w:rPr>
        <w:tab/>
      </w:r>
      <w:r w:rsidRPr="00E8657E">
        <w:rPr>
          <w:b/>
        </w:rPr>
        <w:tab/>
        <w:t xml:space="preserve">             91.649,00 zł            </w:t>
      </w:r>
    </w:p>
    <w:p w:rsidR="000F4A5C" w:rsidRPr="00E8657E" w:rsidRDefault="000F4A5C" w:rsidP="000F4A5C">
      <w:pPr>
        <w:tabs>
          <w:tab w:val="left" w:pos="2160"/>
        </w:tabs>
      </w:pPr>
      <w:r w:rsidRPr="00E8657E">
        <w:rPr>
          <w:b/>
        </w:rPr>
        <w:t>Rozdział 92601</w:t>
      </w:r>
      <w:r w:rsidRPr="00E8657E">
        <w:rPr>
          <w:b/>
        </w:rPr>
        <w:tab/>
        <w:t>Obiekty sportowe</w:t>
      </w:r>
      <w:r w:rsidRPr="00E8657E">
        <w:rPr>
          <w:b/>
        </w:rPr>
        <w:tab/>
      </w:r>
      <w:r w:rsidRPr="00E8657E">
        <w:rPr>
          <w:b/>
        </w:rPr>
        <w:tab/>
      </w:r>
      <w:r w:rsidRPr="00E8657E">
        <w:rPr>
          <w:b/>
        </w:rPr>
        <w:tab/>
        <w:t xml:space="preserve"> </w:t>
      </w:r>
      <w:r w:rsidRPr="00E8657E">
        <w:rPr>
          <w:b/>
        </w:rPr>
        <w:tab/>
      </w:r>
      <w:r w:rsidRPr="00E8657E">
        <w:rPr>
          <w:b/>
        </w:rPr>
        <w:tab/>
        <w:t xml:space="preserve">             91.649,00 zł           </w:t>
      </w:r>
    </w:p>
    <w:p w:rsidR="000F4A5C" w:rsidRPr="00E8657E" w:rsidRDefault="000F4A5C" w:rsidP="000F4A5C">
      <w:pPr>
        <w:tabs>
          <w:tab w:val="left" w:pos="2160"/>
        </w:tabs>
      </w:pPr>
      <w:r w:rsidRPr="00E8657E">
        <w:t>§ 6207</w:t>
      </w:r>
      <w:r w:rsidRPr="00E8657E">
        <w:tab/>
        <w:t>Dotacje celowe w ramach programów finansowanych</w:t>
      </w:r>
      <w:r w:rsidRPr="00E8657E">
        <w:tab/>
        <w:t xml:space="preserve"> 91.649,00 zł </w:t>
      </w:r>
    </w:p>
    <w:p w:rsidR="000F4A5C" w:rsidRPr="00E8657E" w:rsidRDefault="000F4A5C" w:rsidP="000F4A5C">
      <w:pPr>
        <w:tabs>
          <w:tab w:val="left" w:pos="2160"/>
        </w:tabs>
      </w:pPr>
      <w:r w:rsidRPr="00E8657E">
        <w:tab/>
        <w:t>z udziałem środków europejskich oraz środków, o których</w:t>
      </w:r>
    </w:p>
    <w:p w:rsidR="000F4A5C" w:rsidRPr="00E8657E" w:rsidRDefault="000F4A5C" w:rsidP="000F4A5C">
      <w:pPr>
        <w:tabs>
          <w:tab w:val="left" w:pos="2160"/>
        </w:tabs>
      </w:pPr>
      <w:r w:rsidRPr="00E8657E">
        <w:tab/>
        <w:t xml:space="preserve">mowa w art. 5 ust. 1, </w:t>
      </w:r>
      <w:proofErr w:type="spellStart"/>
      <w:r w:rsidRPr="00E8657E">
        <w:t>pkt</w:t>
      </w:r>
      <w:proofErr w:type="spellEnd"/>
      <w:r w:rsidRPr="00E8657E">
        <w:t xml:space="preserve"> 3 oraz ust. 3 pkt. 5 i 6 ustawy, </w:t>
      </w:r>
    </w:p>
    <w:p w:rsidR="000F4A5C" w:rsidRPr="00E8657E" w:rsidRDefault="000F4A5C" w:rsidP="000F4A5C">
      <w:pPr>
        <w:tabs>
          <w:tab w:val="left" w:pos="2160"/>
        </w:tabs>
      </w:pPr>
      <w:r w:rsidRPr="00E8657E">
        <w:tab/>
        <w:t xml:space="preserve">lub płatności w ramach budżetu środków europejskich </w:t>
      </w:r>
      <w:r w:rsidRPr="00E8657E">
        <w:tab/>
      </w:r>
    </w:p>
    <w:p w:rsidR="000F4A5C" w:rsidRPr="00E8657E" w:rsidRDefault="000F4A5C" w:rsidP="000F4A5C">
      <w:pPr>
        <w:tabs>
          <w:tab w:val="left" w:pos="2160"/>
        </w:tabs>
      </w:pPr>
    </w:p>
    <w:p w:rsidR="00E8657E" w:rsidRPr="00E8657E" w:rsidRDefault="000F4A5C" w:rsidP="000F4A5C">
      <w:pPr>
        <w:jc w:val="both"/>
        <w:rPr>
          <w:bCs/>
        </w:rPr>
      </w:pPr>
      <w:r w:rsidRPr="00E8657E">
        <w:rPr>
          <w:bCs/>
        </w:rPr>
        <w:t>Plan dochodów</w:t>
      </w:r>
      <w:r w:rsidRPr="00E8657E">
        <w:rPr>
          <w:b/>
          <w:bCs/>
        </w:rPr>
        <w:t xml:space="preserve"> </w:t>
      </w:r>
      <w:r w:rsidRPr="00E8657E">
        <w:rPr>
          <w:bCs/>
        </w:rPr>
        <w:t>w dziale 926 Kultura fizyczna zwiększa się o kwotę 91.649,00 zł. Zwiększenie planu nastąpiło zgodnie z zawartą umową dnia 17.05.2012 r. o przyznanie pomocy Nr 00</w:t>
      </w:r>
      <w:r w:rsidR="004F0FC7">
        <w:rPr>
          <w:bCs/>
        </w:rPr>
        <w:t>363</w:t>
      </w:r>
      <w:r w:rsidRPr="00E8657E">
        <w:rPr>
          <w:bCs/>
        </w:rPr>
        <w:t>-6930-UM1530</w:t>
      </w:r>
      <w:r w:rsidR="004F0FC7">
        <w:rPr>
          <w:bCs/>
        </w:rPr>
        <w:t>145/11</w:t>
      </w:r>
      <w:r w:rsidRPr="00E8657E">
        <w:rPr>
          <w:bCs/>
        </w:rPr>
        <w:t xml:space="preserve"> w ramach działania 413 „Wdrażanie lokalnych strategii rozwoju” w zakresie operacji odpowiadających warunkom przyznania pomocy </w:t>
      </w:r>
      <w:r w:rsidR="00DE4411">
        <w:rPr>
          <w:bCs/>
        </w:rPr>
        <w:t xml:space="preserve">        </w:t>
      </w:r>
      <w:r w:rsidRPr="00E8657E">
        <w:rPr>
          <w:bCs/>
        </w:rPr>
        <w:t xml:space="preserve">w ramach działania „Odnowa i Rozwój wsi” objętego PROW na lata 2007-2013 na realizację operacji „Rozwój infrastruktury turystycznej poprzez modernizację kąpieliska gminnego nad Jeziorem Młyńskim” </w:t>
      </w:r>
      <w:r w:rsidR="00E8657E" w:rsidRPr="00E8657E">
        <w:rPr>
          <w:bCs/>
        </w:rPr>
        <w:t xml:space="preserve">oraz </w:t>
      </w:r>
      <w:r w:rsidR="00DE4411">
        <w:rPr>
          <w:bCs/>
        </w:rPr>
        <w:t xml:space="preserve">w związku z </w:t>
      </w:r>
      <w:r w:rsidR="00E8657E" w:rsidRPr="00E8657E">
        <w:rPr>
          <w:bCs/>
        </w:rPr>
        <w:t xml:space="preserve">pismem Urzędu Marszałkowskiego Województwa Wielkopolskiego Nr UM15-6930-UM1530145/11 z dnia 24.02.2014r. w sprawie zlecenia płatności zadania zrealizowanego w 2013 r. i wpływem środków na rachunek bankowy Gminy. </w:t>
      </w:r>
    </w:p>
    <w:p w:rsidR="009E6FCF" w:rsidRPr="00115B0D" w:rsidRDefault="009E6FCF" w:rsidP="0077717B">
      <w:pPr>
        <w:tabs>
          <w:tab w:val="left" w:pos="2160"/>
        </w:tabs>
        <w:rPr>
          <w:b/>
          <w:color w:val="FF0000"/>
        </w:rPr>
      </w:pPr>
    </w:p>
    <w:p w:rsidR="009E6FCF" w:rsidRPr="00115B0D" w:rsidRDefault="009E6FCF" w:rsidP="0077717B">
      <w:pPr>
        <w:tabs>
          <w:tab w:val="left" w:pos="2160"/>
        </w:tabs>
        <w:rPr>
          <w:b/>
          <w:color w:val="FF0000"/>
        </w:rPr>
      </w:pPr>
    </w:p>
    <w:p w:rsidR="0077717B" w:rsidRPr="002F6818" w:rsidRDefault="0077717B" w:rsidP="000103DD">
      <w:pPr>
        <w:tabs>
          <w:tab w:val="left" w:pos="2160"/>
        </w:tabs>
        <w:rPr>
          <w:b/>
        </w:rPr>
      </w:pPr>
    </w:p>
    <w:p w:rsidR="008C7882" w:rsidRPr="008C7882" w:rsidRDefault="008C7882" w:rsidP="008C7882">
      <w:pPr>
        <w:numPr>
          <w:ilvl w:val="0"/>
          <w:numId w:val="3"/>
        </w:numPr>
        <w:tabs>
          <w:tab w:val="clear" w:pos="720"/>
        </w:tabs>
        <w:suppressAutoHyphens/>
        <w:spacing w:line="360" w:lineRule="auto"/>
        <w:ind w:left="284" w:hanging="284"/>
        <w:jc w:val="both"/>
        <w:rPr>
          <w:b/>
          <w:u w:val="single"/>
        </w:rPr>
      </w:pPr>
      <w:r w:rsidRPr="002F6818">
        <w:rPr>
          <w:b/>
          <w:u w:val="single"/>
        </w:rPr>
        <w:t xml:space="preserve">Zwiększyć plan wydatków budżetu Gminy Kwilcz o kwotę </w:t>
      </w:r>
      <w:r w:rsidR="00377CA7" w:rsidRPr="002F6818">
        <w:rPr>
          <w:b/>
          <w:u w:val="single"/>
        </w:rPr>
        <w:t>1.8</w:t>
      </w:r>
      <w:r w:rsidR="000175F9" w:rsidRPr="002F6818">
        <w:rPr>
          <w:b/>
          <w:u w:val="single"/>
        </w:rPr>
        <w:t>1</w:t>
      </w:r>
      <w:r w:rsidR="002F6818" w:rsidRPr="002F6818">
        <w:rPr>
          <w:b/>
          <w:u w:val="single"/>
        </w:rPr>
        <w:t>0.214,55</w:t>
      </w:r>
      <w:r w:rsidRPr="002F6818">
        <w:rPr>
          <w:b/>
          <w:u w:val="single"/>
        </w:rPr>
        <w:t xml:space="preserve"> zł, czyli                     z kwoty 1</w:t>
      </w:r>
      <w:r w:rsidR="004D150C" w:rsidRPr="002F6818">
        <w:rPr>
          <w:b/>
          <w:u w:val="single"/>
        </w:rPr>
        <w:t xml:space="preserve">8.226.440,83 </w:t>
      </w:r>
      <w:r w:rsidRPr="002F6818">
        <w:rPr>
          <w:b/>
          <w:u w:val="single"/>
        </w:rPr>
        <w:t>zł do kwoty</w:t>
      </w:r>
      <w:r w:rsidR="004D150C" w:rsidRPr="002F6818">
        <w:rPr>
          <w:b/>
          <w:u w:val="single"/>
        </w:rPr>
        <w:t xml:space="preserve"> 20.</w:t>
      </w:r>
      <w:r w:rsidR="00F87CC1" w:rsidRPr="002F6818">
        <w:rPr>
          <w:b/>
          <w:u w:val="single"/>
        </w:rPr>
        <w:t>0</w:t>
      </w:r>
      <w:r w:rsidR="002F6818" w:rsidRPr="002F6818">
        <w:rPr>
          <w:b/>
          <w:u w:val="single"/>
        </w:rPr>
        <w:t>36.655,38</w:t>
      </w:r>
      <w:r w:rsidR="004D150C" w:rsidRPr="002F6818">
        <w:rPr>
          <w:b/>
          <w:u w:val="single"/>
        </w:rPr>
        <w:t xml:space="preserve"> </w:t>
      </w:r>
      <w:r w:rsidRPr="002F6818">
        <w:rPr>
          <w:b/>
          <w:u w:val="single"/>
        </w:rPr>
        <w:t>zł, zgodnie</w:t>
      </w:r>
      <w:r w:rsidRPr="008C7882">
        <w:rPr>
          <w:b/>
          <w:u w:val="single"/>
        </w:rPr>
        <w:t xml:space="preserve"> z załącznikiem Nr 2                do niniejszej uchwały</w:t>
      </w:r>
    </w:p>
    <w:p w:rsidR="008C7882" w:rsidRDefault="008C7882">
      <w:pPr>
        <w:rPr>
          <w:b/>
          <w:color w:val="FF0000"/>
          <w:u w:val="single"/>
        </w:rPr>
      </w:pPr>
    </w:p>
    <w:p w:rsidR="00FF59A1" w:rsidRPr="00115B0D" w:rsidRDefault="00FF59A1" w:rsidP="00FF59A1">
      <w:pPr>
        <w:rPr>
          <w:color w:val="FF0000"/>
        </w:rPr>
      </w:pPr>
    </w:p>
    <w:p w:rsidR="00FF59A1" w:rsidRPr="00FF59A1" w:rsidRDefault="00FF59A1" w:rsidP="00FF59A1">
      <w:pPr>
        <w:jc w:val="both"/>
        <w:rPr>
          <w:b/>
        </w:rPr>
      </w:pPr>
      <w:r w:rsidRPr="00FF59A1">
        <w:rPr>
          <w:b/>
        </w:rPr>
        <w:t>Dział 600</w:t>
      </w:r>
      <w:r w:rsidRPr="00FF59A1">
        <w:rPr>
          <w:b/>
        </w:rPr>
        <w:tab/>
      </w:r>
      <w:r w:rsidRPr="00FF59A1">
        <w:rPr>
          <w:b/>
        </w:rPr>
        <w:tab/>
        <w:t xml:space="preserve">TRANSPORT I ŁĄCZNOŚĆ </w:t>
      </w:r>
      <w:r w:rsidRPr="00FF59A1">
        <w:rPr>
          <w:b/>
        </w:rPr>
        <w:tab/>
      </w:r>
      <w:r w:rsidRPr="00FF59A1">
        <w:rPr>
          <w:b/>
        </w:rPr>
        <w:tab/>
      </w:r>
      <w:r w:rsidRPr="00FF59A1">
        <w:rPr>
          <w:b/>
        </w:rPr>
        <w:tab/>
        <w:t xml:space="preserve">           </w:t>
      </w:r>
      <w:r w:rsidR="00464FE4">
        <w:rPr>
          <w:b/>
        </w:rPr>
        <w:t>38</w:t>
      </w:r>
      <w:r w:rsidRPr="00FF59A1">
        <w:rPr>
          <w:b/>
        </w:rPr>
        <w:t>0.000,00 zł</w:t>
      </w:r>
    </w:p>
    <w:p w:rsidR="00FF59A1" w:rsidRPr="00FF59A1" w:rsidRDefault="00FF59A1" w:rsidP="00FF59A1">
      <w:pPr>
        <w:jc w:val="both"/>
      </w:pPr>
      <w:r w:rsidRPr="00FF59A1">
        <w:rPr>
          <w:b/>
        </w:rPr>
        <w:t>Rozdział 60016</w:t>
      </w:r>
      <w:r w:rsidRPr="00FF59A1">
        <w:rPr>
          <w:b/>
        </w:rPr>
        <w:tab/>
        <w:t>Drogi publiczne gminne</w:t>
      </w:r>
      <w:r w:rsidRPr="00FF59A1">
        <w:rPr>
          <w:b/>
        </w:rPr>
        <w:tab/>
      </w:r>
      <w:r w:rsidRPr="00FF59A1">
        <w:rPr>
          <w:b/>
        </w:rPr>
        <w:tab/>
      </w:r>
      <w:r w:rsidRPr="00FF59A1">
        <w:rPr>
          <w:b/>
        </w:rPr>
        <w:tab/>
      </w:r>
      <w:r w:rsidRPr="00FF59A1">
        <w:rPr>
          <w:b/>
        </w:rPr>
        <w:tab/>
        <w:t xml:space="preserve">           </w:t>
      </w:r>
      <w:r w:rsidR="00464FE4">
        <w:rPr>
          <w:b/>
        </w:rPr>
        <w:t>38</w:t>
      </w:r>
      <w:r w:rsidRPr="00FF59A1">
        <w:rPr>
          <w:b/>
        </w:rPr>
        <w:t>0.000,00 zł</w:t>
      </w:r>
      <w:r w:rsidRPr="00FF59A1">
        <w:t xml:space="preserve"> </w:t>
      </w:r>
    </w:p>
    <w:p w:rsidR="00FF59A1" w:rsidRPr="00FF59A1" w:rsidRDefault="00FF59A1" w:rsidP="00FF59A1">
      <w:pPr>
        <w:jc w:val="both"/>
      </w:pPr>
      <w:r w:rsidRPr="00FF59A1">
        <w:t>§ 6050</w:t>
      </w:r>
      <w:r w:rsidRPr="00FF59A1">
        <w:tab/>
      </w:r>
      <w:r w:rsidRPr="00FF59A1">
        <w:tab/>
      </w:r>
      <w:r w:rsidRPr="00FF59A1">
        <w:tab/>
        <w:t xml:space="preserve">Wydatki inwestycyjne jednostek budżetowych </w:t>
      </w:r>
      <w:r w:rsidRPr="00FF59A1">
        <w:tab/>
        <w:t xml:space="preserve">           </w:t>
      </w:r>
      <w:r w:rsidR="00464FE4">
        <w:t>38</w:t>
      </w:r>
      <w:r w:rsidRPr="00FF59A1">
        <w:t>0.000,00 zł</w:t>
      </w:r>
    </w:p>
    <w:p w:rsidR="00FF59A1" w:rsidRDefault="00FF59A1" w:rsidP="00FF59A1">
      <w:pPr>
        <w:jc w:val="both"/>
      </w:pPr>
    </w:p>
    <w:p w:rsidR="00AD0CCE" w:rsidRPr="00FF59A1" w:rsidRDefault="00AD0CCE" w:rsidP="00FF59A1">
      <w:pPr>
        <w:jc w:val="both"/>
      </w:pPr>
    </w:p>
    <w:p w:rsidR="0003569D" w:rsidRDefault="00FF59A1" w:rsidP="00FF59A1">
      <w:pPr>
        <w:jc w:val="both"/>
      </w:pPr>
      <w:r w:rsidRPr="00FF59A1">
        <w:t xml:space="preserve">Plan wydatków w dziale 600 Transport i łączność zwiększa się o kwotę </w:t>
      </w:r>
      <w:r w:rsidR="00464FE4">
        <w:t>38</w:t>
      </w:r>
      <w:r w:rsidR="00D9604B">
        <w:t xml:space="preserve">0.000,00 zł             </w:t>
      </w:r>
      <w:r w:rsidRPr="00FF59A1">
        <w:t>z przeznaczeniem środkó</w:t>
      </w:r>
      <w:r w:rsidR="00630ADB">
        <w:t>w na</w:t>
      </w:r>
      <w:r w:rsidR="00E00430">
        <w:t xml:space="preserve"> nowe zadania inwestycyjne:</w:t>
      </w:r>
    </w:p>
    <w:p w:rsidR="004D36D0" w:rsidRDefault="0003569D" w:rsidP="00FF59A1">
      <w:pPr>
        <w:jc w:val="both"/>
      </w:pPr>
      <w:r>
        <w:t xml:space="preserve">- </w:t>
      </w:r>
      <w:r w:rsidR="00630ADB">
        <w:t>„P</w:t>
      </w:r>
      <w:r w:rsidR="00FF59A1" w:rsidRPr="00FF59A1">
        <w:t>rzebudowa</w:t>
      </w:r>
      <w:r w:rsidR="00630ADB">
        <w:t xml:space="preserve"> </w:t>
      </w:r>
      <w:r w:rsidR="00FF59A1" w:rsidRPr="00FF59A1">
        <w:t>dróg dojazdowych do gruntów rolnych obręb: Kurnatowice, Mośc</w:t>
      </w:r>
      <w:r>
        <w:t xml:space="preserve">iejewo, </w:t>
      </w:r>
      <w:r w:rsidR="004D36D0">
        <w:t xml:space="preserve">  </w:t>
      </w:r>
    </w:p>
    <w:p w:rsidR="00FF59A1" w:rsidRDefault="004D36D0" w:rsidP="00FF59A1">
      <w:pPr>
        <w:jc w:val="both"/>
      </w:pPr>
      <w:r>
        <w:t xml:space="preserve">   </w:t>
      </w:r>
      <w:r w:rsidR="0003569D">
        <w:t>Orzeszk</w:t>
      </w:r>
      <w:r w:rsidR="00C03D89">
        <w:t>owo” - 310.000,00 zł</w:t>
      </w:r>
      <w:r w:rsidR="0003569D">
        <w:t>,</w:t>
      </w:r>
    </w:p>
    <w:p w:rsidR="0003569D" w:rsidRPr="00FF59A1" w:rsidRDefault="00E00430" w:rsidP="00FF59A1">
      <w:pPr>
        <w:jc w:val="both"/>
      </w:pPr>
      <w:r>
        <w:t xml:space="preserve">- </w:t>
      </w:r>
      <w:r w:rsidR="0003569D">
        <w:t>„Modernizacji drogi w Kwilczu ul. Lipowa</w:t>
      </w:r>
      <w:r w:rsidR="00464FE4">
        <w:t xml:space="preserve"> – I etap</w:t>
      </w:r>
      <w:r w:rsidR="00C03D89">
        <w:t xml:space="preserve">” – </w:t>
      </w:r>
      <w:r w:rsidR="00464FE4">
        <w:t>7</w:t>
      </w:r>
      <w:r w:rsidR="00C03D89">
        <w:t>0.000,00 zł.</w:t>
      </w:r>
      <w:r w:rsidR="0003569D">
        <w:t xml:space="preserve"> </w:t>
      </w:r>
    </w:p>
    <w:p w:rsidR="00FF59A1" w:rsidRPr="00115B0D" w:rsidRDefault="00FF59A1" w:rsidP="00FF59A1">
      <w:pPr>
        <w:rPr>
          <w:color w:val="FF0000"/>
        </w:rPr>
      </w:pPr>
    </w:p>
    <w:p w:rsidR="00C760D3" w:rsidRPr="00DB5BEF" w:rsidRDefault="00C760D3">
      <w:pPr>
        <w:rPr>
          <w:b/>
        </w:rPr>
      </w:pPr>
    </w:p>
    <w:p w:rsidR="00B231CD" w:rsidRPr="00DB5BEF" w:rsidRDefault="00B231CD" w:rsidP="00644341">
      <w:pPr>
        <w:spacing w:line="200" w:lineRule="atLeast"/>
        <w:jc w:val="both"/>
        <w:rPr>
          <w:b/>
          <w:bCs/>
        </w:rPr>
      </w:pPr>
      <w:r w:rsidRPr="00DB5BEF">
        <w:rPr>
          <w:b/>
          <w:bCs/>
        </w:rPr>
        <w:t>Dział 700</w:t>
      </w:r>
      <w:r w:rsidRPr="00DB5BEF">
        <w:rPr>
          <w:b/>
          <w:bCs/>
        </w:rPr>
        <w:tab/>
      </w:r>
      <w:r w:rsidRPr="00DB5BEF">
        <w:rPr>
          <w:b/>
          <w:bCs/>
        </w:rPr>
        <w:tab/>
        <w:t>GOSPODARKA MIESZKANIOWA</w:t>
      </w:r>
      <w:r w:rsidRPr="00DB5BEF">
        <w:rPr>
          <w:b/>
          <w:bCs/>
        </w:rPr>
        <w:tab/>
      </w:r>
      <w:r w:rsidRPr="00DB5BEF">
        <w:rPr>
          <w:b/>
          <w:bCs/>
        </w:rPr>
        <w:tab/>
        <w:t xml:space="preserve">             25.000,00 zł</w:t>
      </w:r>
    </w:p>
    <w:p w:rsidR="00B231CD" w:rsidRPr="00DB5BEF" w:rsidRDefault="00B231CD" w:rsidP="00644341">
      <w:pPr>
        <w:spacing w:line="200" w:lineRule="atLeast"/>
        <w:jc w:val="both"/>
        <w:rPr>
          <w:b/>
          <w:bCs/>
        </w:rPr>
      </w:pPr>
      <w:r w:rsidRPr="00DB5BEF">
        <w:rPr>
          <w:b/>
          <w:bCs/>
        </w:rPr>
        <w:t>Rozdział 70005</w:t>
      </w:r>
      <w:r w:rsidRPr="00DB5BEF">
        <w:rPr>
          <w:b/>
          <w:bCs/>
        </w:rPr>
        <w:tab/>
        <w:t>Gospodarka gruntami i nieruchomościami</w:t>
      </w:r>
      <w:r w:rsidRPr="00DB5BEF">
        <w:rPr>
          <w:b/>
          <w:bCs/>
        </w:rPr>
        <w:tab/>
      </w:r>
      <w:r w:rsidRPr="00DB5BEF">
        <w:rPr>
          <w:b/>
          <w:bCs/>
        </w:rPr>
        <w:tab/>
        <w:t xml:space="preserve"> 25.000,00 zł</w:t>
      </w:r>
    </w:p>
    <w:p w:rsidR="00B231CD" w:rsidRPr="00DB5BEF" w:rsidRDefault="00B231CD" w:rsidP="00644341">
      <w:pPr>
        <w:spacing w:line="200" w:lineRule="atLeast"/>
        <w:jc w:val="both"/>
        <w:rPr>
          <w:bCs/>
        </w:rPr>
      </w:pPr>
      <w:r w:rsidRPr="00DB5BEF">
        <w:rPr>
          <w:bCs/>
        </w:rPr>
        <w:t>§ 6060</w:t>
      </w:r>
      <w:r w:rsidRPr="00DB5BEF">
        <w:rPr>
          <w:bCs/>
        </w:rPr>
        <w:tab/>
      </w:r>
      <w:r w:rsidRPr="00DB5BEF">
        <w:rPr>
          <w:bCs/>
        </w:rPr>
        <w:tab/>
      </w:r>
      <w:r w:rsidRPr="00DB5BEF">
        <w:rPr>
          <w:bCs/>
        </w:rPr>
        <w:tab/>
        <w:t xml:space="preserve">Wydatki na zakupy inwestycyjne jednostek budżetowych   </w:t>
      </w:r>
      <w:r w:rsidR="00D23A4A">
        <w:rPr>
          <w:bCs/>
        </w:rPr>
        <w:t xml:space="preserve"> </w:t>
      </w:r>
      <w:r w:rsidRPr="00DB5BEF">
        <w:rPr>
          <w:bCs/>
        </w:rPr>
        <w:t>25.000,00 zł</w:t>
      </w:r>
    </w:p>
    <w:p w:rsidR="00B231CD" w:rsidRPr="00DB5BEF" w:rsidRDefault="00B231CD" w:rsidP="00644341">
      <w:pPr>
        <w:spacing w:line="200" w:lineRule="atLeast"/>
        <w:jc w:val="both"/>
        <w:rPr>
          <w:bCs/>
        </w:rPr>
      </w:pPr>
    </w:p>
    <w:p w:rsidR="00B231CD" w:rsidRPr="00DB5BEF" w:rsidRDefault="00B231CD" w:rsidP="00644341">
      <w:pPr>
        <w:spacing w:line="200" w:lineRule="atLeast"/>
        <w:jc w:val="both"/>
        <w:rPr>
          <w:bCs/>
        </w:rPr>
      </w:pPr>
      <w:r w:rsidRPr="00DB5BEF">
        <w:rPr>
          <w:bCs/>
        </w:rPr>
        <w:t xml:space="preserve">Plan wydatków w dziale 700 Gospodarka mieszkaniowa zwiększa się o kwotę 25.000,00 zł </w:t>
      </w:r>
      <w:r w:rsidR="00AC0317">
        <w:rPr>
          <w:bCs/>
        </w:rPr>
        <w:t xml:space="preserve">    </w:t>
      </w:r>
      <w:r w:rsidRPr="00DB5BEF">
        <w:rPr>
          <w:bCs/>
        </w:rPr>
        <w:t xml:space="preserve">z przeznaczeniem na wykup gruntów na drogi celem regulacji stanu prawnego. </w:t>
      </w:r>
    </w:p>
    <w:p w:rsidR="00B231CD" w:rsidRPr="00B231CD" w:rsidRDefault="00B231CD" w:rsidP="00644341">
      <w:pPr>
        <w:spacing w:line="200" w:lineRule="atLeast"/>
        <w:jc w:val="both"/>
        <w:rPr>
          <w:bCs/>
          <w:color w:val="FF0000"/>
        </w:rPr>
      </w:pPr>
    </w:p>
    <w:p w:rsidR="00B231CD" w:rsidRDefault="00B231CD" w:rsidP="00644341">
      <w:pPr>
        <w:spacing w:line="200" w:lineRule="atLeast"/>
        <w:jc w:val="both"/>
        <w:rPr>
          <w:b/>
          <w:bCs/>
          <w:color w:val="FF0000"/>
        </w:rPr>
      </w:pPr>
    </w:p>
    <w:p w:rsidR="00644341" w:rsidRPr="0011667A" w:rsidRDefault="00644341" w:rsidP="00644341">
      <w:pPr>
        <w:spacing w:line="200" w:lineRule="atLeast"/>
        <w:jc w:val="both"/>
        <w:rPr>
          <w:b/>
          <w:bCs/>
        </w:rPr>
      </w:pPr>
      <w:r w:rsidRPr="0011667A">
        <w:rPr>
          <w:b/>
          <w:bCs/>
        </w:rPr>
        <w:t>Dział 710</w:t>
      </w:r>
      <w:r w:rsidRPr="0011667A">
        <w:rPr>
          <w:b/>
          <w:bCs/>
        </w:rPr>
        <w:tab/>
      </w:r>
      <w:r w:rsidRPr="0011667A">
        <w:rPr>
          <w:b/>
          <w:bCs/>
        </w:rPr>
        <w:tab/>
        <w:t>DZIAŁALNOŚĆ USŁUGOWA</w:t>
      </w:r>
      <w:r w:rsidRPr="0011667A">
        <w:rPr>
          <w:b/>
          <w:bCs/>
        </w:rPr>
        <w:tab/>
      </w:r>
      <w:r w:rsidRPr="0011667A">
        <w:rPr>
          <w:b/>
          <w:bCs/>
        </w:rPr>
        <w:tab/>
      </w:r>
      <w:r w:rsidRPr="0011667A">
        <w:rPr>
          <w:b/>
          <w:bCs/>
        </w:rPr>
        <w:tab/>
        <w:t xml:space="preserve">             </w:t>
      </w:r>
      <w:r w:rsidR="00D75E60" w:rsidRPr="0011667A">
        <w:rPr>
          <w:b/>
          <w:bCs/>
        </w:rPr>
        <w:t>5</w:t>
      </w:r>
      <w:r w:rsidRPr="0011667A">
        <w:rPr>
          <w:b/>
          <w:bCs/>
        </w:rPr>
        <w:t>5.000,00 zł</w:t>
      </w:r>
    </w:p>
    <w:p w:rsidR="00644341" w:rsidRPr="0011667A" w:rsidRDefault="00644341" w:rsidP="00644341">
      <w:pPr>
        <w:spacing w:line="200" w:lineRule="atLeast"/>
        <w:jc w:val="both"/>
        <w:rPr>
          <w:b/>
          <w:bCs/>
        </w:rPr>
      </w:pPr>
      <w:r w:rsidRPr="0011667A">
        <w:rPr>
          <w:b/>
          <w:bCs/>
        </w:rPr>
        <w:t>Rozdział 71001</w:t>
      </w:r>
      <w:r w:rsidRPr="0011667A">
        <w:rPr>
          <w:b/>
          <w:bCs/>
        </w:rPr>
        <w:tab/>
        <w:t>Zespoły usług projektowych</w:t>
      </w:r>
      <w:r w:rsidRPr="0011667A">
        <w:rPr>
          <w:b/>
          <w:bCs/>
        </w:rPr>
        <w:tab/>
      </w:r>
      <w:r w:rsidRPr="0011667A">
        <w:rPr>
          <w:b/>
          <w:bCs/>
        </w:rPr>
        <w:tab/>
      </w:r>
      <w:r w:rsidRPr="0011667A">
        <w:rPr>
          <w:b/>
          <w:bCs/>
        </w:rPr>
        <w:tab/>
        <w:t xml:space="preserve">             25.000,00 zł</w:t>
      </w:r>
    </w:p>
    <w:p w:rsidR="00644341" w:rsidRPr="0011667A" w:rsidRDefault="00644341" w:rsidP="00644341">
      <w:pPr>
        <w:spacing w:line="200" w:lineRule="atLeast"/>
        <w:jc w:val="both"/>
      </w:pPr>
      <w:r w:rsidRPr="0011667A">
        <w:t>§ 4300</w:t>
      </w:r>
      <w:r w:rsidRPr="0011667A">
        <w:tab/>
      </w:r>
      <w:r w:rsidRPr="0011667A">
        <w:tab/>
      </w:r>
      <w:r w:rsidRPr="0011667A">
        <w:tab/>
        <w:t>Zakup usług pozostałych</w:t>
      </w:r>
      <w:r w:rsidRPr="0011667A">
        <w:tab/>
      </w:r>
      <w:r w:rsidRPr="0011667A">
        <w:tab/>
      </w:r>
      <w:r w:rsidRPr="0011667A">
        <w:tab/>
      </w:r>
      <w:r w:rsidRPr="0011667A">
        <w:tab/>
        <w:t xml:space="preserve">             25.000,00 zł</w:t>
      </w:r>
    </w:p>
    <w:p w:rsidR="00A47B85" w:rsidRDefault="00A47B85" w:rsidP="00644341">
      <w:pPr>
        <w:spacing w:line="200" w:lineRule="atLeast"/>
        <w:jc w:val="both"/>
        <w:rPr>
          <w:b/>
        </w:rPr>
      </w:pPr>
    </w:p>
    <w:p w:rsidR="00D75E60" w:rsidRPr="0011667A" w:rsidRDefault="00D75E60" w:rsidP="00644341">
      <w:pPr>
        <w:spacing w:line="200" w:lineRule="atLeast"/>
        <w:jc w:val="both"/>
        <w:rPr>
          <w:b/>
        </w:rPr>
      </w:pPr>
      <w:r w:rsidRPr="0011667A">
        <w:rPr>
          <w:b/>
        </w:rPr>
        <w:lastRenderedPageBreak/>
        <w:t>Rozdział 71004</w:t>
      </w:r>
      <w:r w:rsidRPr="0011667A">
        <w:rPr>
          <w:b/>
        </w:rPr>
        <w:tab/>
        <w:t>Plany zagospodarowania przestrzennego</w:t>
      </w:r>
      <w:r w:rsidRPr="0011667A">
        <w:rPr>
          <w:b/>
        </w:rPr>
        <w:tab/>
      </w:r>
      <w:r w:rsidRPr="0011667A">
        <w:rPr>
          <w:b/>
        </w:rPr>
        <w:tab/>
      </w:r>
      <w:r w:rsidRPr="0011667A">
        <w:rPr>
          <w:b/>
        </w:rPr>
        <w:tab/>
        <w:t xml:space="preserve"> 30.000,00 zł</w:t>
      </w:r>
    </w:p>
    <w:p w:rsidR="00D75E60" w:rsidRPr="0011667A" w:rsidRDefault="00D75E60" w:rsidP="00644341">
      <w:pPr>
        <w:spacing w:line="200" w:lineRule="atLeast"/>
        <w:jc w:val="both"/>
      </w:pPr>
      <w:r w:rsidRPr="0011667A">
        <w:t>§ 4170</w:t>
      </w:r>
      <w:r w:rsidRPr="0011667A">
        <w:tab/>
      </w:r>
      <w:r w:rsidRPr="0011667A">
        <w:tab/>
      </w:r>
      <w:r w:rsidRPr="0011667A">
        <w:tab/>
        <w:t>Wynagrodzenia bezosobowe</w:t>
      </w:r>
      <w:r w:rsidRPr="0011667A">
        <w:tab/>
      </w:r>
      <w:r w:rsidRPr="0011667A">
        <w:tab/>
      </w:r>
      <w:r w:rsidRPr="0011667A">
        <w:tab/>
      </w:r>
      <w:r w:rsidRPr="0011667A">
        <w:tab/>
      </w:r>
      <w:r w:rsidRPr="0011667A">
        <w:tab/>
        <w:t xml:space="preserve"> </w:t>
      </w:r>
      <w:r w:rsidR="00FF4C9C">
        <w:t>15</w:t>
      </w:r>
      <w:r w:rsidRPr="0011667A">
        <w:t>.000,00 zł</w:t>
      </w:r>
    </w:p>
    <w:p w:rsidR="00D75E60" w:rsidRDefault="00FF4C9C" w:rsidP="00644341">
      <w:pPr>
        <w:spacing w:line="200" w:lineRule="atLeast"/>
        <w:jc w:val="both"/>
      </w:pPr>
      <w:r>
        <w:t>§ 4300</w:t>
      </w:r>
      <w:r>
        <w:tab/>
      </w:r>
      <w:r>
        <w:tab/>
      </w:r>
      <w:r>
        <w:tab/>
        <w:t xml:space="preserve">Zakup usług pozostałych </w:t>
      </w:r>
      <w:r w:rsidR="00CC6EF2">
        <w:tab/>
      </w:r>
      <w:r w:rsidR="00CC6EF2">
        <w:tab/>
      </w:r>
      <w:r w:rsidR="00CC6EF2">
        <w:tab/>
      </w:r>
      <w:r w:rsidR="00CC6EF2">
        <w:tab/>
      </w:r>
      <w:r w:rsidR="00CC6EF2">
        <w:tab/>
        <w:t xml:space="preserve"> 15.000,00 zł</w:t>
      </w:r>
    </w:p>
    <w:p w:rsidR="00FF4C9C" w:rsidRPr="0011667A" w:rsidRDefault="00FF4C9C" w:rsidP="00644341">
      <w:pPr>
        <w:spacing w:line="200" w:lineRule="atLeast"/>
        <w:jc w:val="both"/>
      </w:pPr>
    </w:p>
    <w:p w:rsidR="00784690" w:rsidRPr="0011667A" w:rsidRDefault="00644341" w:rsidP="00644341">
      <w:pPr>
        <w:spacing w:line="200" w:lineRule="atLeast"/>
        <w:jc w:val="both"/>
      </w:pPr>
      <w:r w:rsidRPr="0011667A">
        <w:t xml:space="preserve">Plan wydatków w dziale 710 Działalność usługowa zwiększa się o kwotę </w:t>
      </w:r>
      <w:r w:rsidR="00D75E60" w:rsidRPr="0011667A">
        <w:t>5</w:t>
      </w:r>
      <w:r w:rsidRPr="0011667A">
        <w:t>5.000,00 zł            z przeznaczeniem na wydatki związane z opracowaniem koncepcji przebudowy oczyszczalni ścieków w Luboszu (kwota 10.000,00 zł)</w:t>
      </w:r>
      <w:r w:rsidR="00784690" w:rsidRPr="0011667A">
        <w:t xml:space="preserve">, </w:t>
      </w:r>
      <w:r w:rsidRPr="0011667A">
        <w:t xml:space="preserve">koszt opracowania projektu </w:t>
      </w:r>
      <w:r w:rsidR="0003569D" w:rsidRPr="0011667A">
        <w:t xml:space="preserve">budowy </w:t>
      </w:r>
      <w:r w:rsidRPr="0011667A">
        <w:t xml:space="preserve">wodociągu </w:t>
      </w:r>
      <w:r w:rsidR="0003569D" w:rsidRPr="0011667A">
        <w:t>Leśnik - U</w:t>
      </w:r>
      <w:r w:rsidRPr="0011667A">
        <w:t>partow</w:t>
      </w:r>
      <w:r w:rsidR="0003569D" w:rsidRPr="0011667A">
        <w:t>o</w:t>
      </w:r>
      <w:r w:rsidR="00784690" w:rsidRPr="0011667A">
        <w:t xml:space="preserve"> (kwota 15.000,00 zł) oraz na opracowanie miejscowych planów zagospodarowania przestrzennego (kwota 30.000,00 zł).</w:t>
      </w:r>
    </w:p>
    <w:p w:rsidR="0016502E" w:rsidRDefault="0016502E" w:rsidP="00C54F38">
      <w:pPr>
        <w:tabs>
          <w:tab w:val="left" w:pos="2160"/>
        </w:tabs>
        <w:rPr>
          <w:b/>
          <w:color w:val="FF0000"/>
        </w:rPr>
      </w:pPr>
    </w:p>
    <w:p w:rsidR="0016502E" w:rsidRDefault="0016502E" w:rsidP="00C54F38">
      <w:pPr>
        <w:tabs>
          <w:tab w:val="left" w:pos="2160"/>
        </w:tabs>
        <w:rPr>
          <w:b/>
          <w:color w:val="FF0000"/>
        </w:rPr>
      </w:pPr>
    </w:p>
    <w:p w:rsidR="00C54F38" w:rsidRPr="001D5991" w:rsidRDefault="00C54F38" w:rsidP="00C54F38">
      <w:pPr>
        <w:tabs>
          <w:tab w:val="left" w:pos="2160"/>
        </w:tabs>
        <w:rPr>
          <w:b/>
        </w:rPr>
      </w:pPr>
      <w:r w:rsidRPr="001D5991">
        <w:rPr>
          <w:b/>
        </w:rPr>
        <w:t>Dział 750</w:t>
      </w:r>
      <w:r w:rsidRPr="001D5991">
        <w:rPr>
          <w:b/>
        </w:rPr>
        <w:tab/>
        <w:t xml:space="preserve">ADMINISTRACJA PUBLICZNA              </w:t>
      </w:r>
      <w:r w:rsidRPr="001D5991">
        <w:rPr>
          <w:b/>
        </w:rPr>
        <w:tab/>
      </w:r>
      <w:r w:rsidRPr="001D5991">
        <w:rPr>
          <w:b/>
        </w:rPr>
        <w:tab/>
        <w:t xml:space="preserve"> 2</w:t>
      </w:r>
      <w:r w:rsidR="00822A5B">
        <w:rPr>
          <w:b/>
        </w:rPr>
        <w:t>4</w:t>
      </w:r>
      <w:r w:rsidRPr="001D5991">
        <w:rPr>
          <w:b/>
        </w:rPr>
        <w:t xml:space="preserve">.000,00 zł </w:t>
      </w:r>
    </w:p>
    <w:p w:rsidR="00C54F38" w:rsidRPr="001D5991" w:rsidRDefault="00C54F38" w:rsidP="00C54F38">
      <w:pPr>
        <w:tabs>
          <w:tab w:val="left" w:pos="2160"/>
        </w:tabs>
        <w:rPr>
          <w:b/>
        </w:rPr>
      </w:pPr>
      <w:r w:rsidRPr="001D5991">
        <w:rPr>
          <w:b/>
        </w:rPr>
        <w:t>Rozdział 75023</w:t>
      </w:r>
      <w:r w:rsidRPr="001D5991">
        <w:rPr>
          <w:b/>
        </w:rPr>
        <w:tab/>
        <w:t>Urzędy gmin (miast i miast na prawach powiatu)</w:t>
      </w:r>
      <w:r w:rsidRPr="001D5991">
        <w:rPr>
          <w:b/>
        </w:rPr>
        <w:tab/>
        <w:t xml:space="preserve"> 1</w:t>
      </w:r>
      <w:r w:rsidR="00822A5B">
        <w:rPr>
          <w:b/>
        </w:rPr>
        <w:t>4</w:t>
      </w:r>
      <w:r w:rsidRPr="001D5991">
        <w:rPr>
          <w:b/>
        </w:rPr>
        <w:t xml:space="preserve">.000,00 zł </w:t>
      </w:r>
    </w:p>
    <w:p w:rsidR="00C54F38" w:rsidRPr="001D5991" w:rsidRDefault="00C54F38" w:rsidP="00C54F38">
      <w:pPr>
        <w:tabs>
          <w:tab w:val="left" w:pos="2160"/>
        </w:tabs>
      </w:pPr>
      <w:r w:rsidRPr="001D5991">
        <w:t>§ 6060</w:t>
      </w:r>
      <w:r w:rsidRPr="001D5991">
        <w:tab/>
        <w:t>Wydatki na zakupy inwestycyjne jednostek budżetowych   1</w:t>
      </w:r>
      <w:r w:rsidR="00822A5B">
        <w:t>4</w:t>
      </w:r>
      <w:r w:rsidRPr="001D5991">
        <w:t>.000,00 zł</w:t>
      </w:r>
    </w:p>
    <w:p w:rsidR="00C54F38" w:rsidRPr="00115B0D" w:rsidRDefault="00C54F38" w:rsidP="00C54F38">
      <w:pPr>
        <w:tabs>
          <w:tab w:val="left" w:pos="2160"/>
        </w:tabs>
        <w:rPr>
          <w:color w:val="FF0000"/>
        </w:rPr>
      </w:pPr>
    </w:p>
    <w:p w:rsidR="00C54F38" w:rsidRPr="0011667A" w:rsidRDefault="00C54F38" w:rsidP="00C54F38">
      <w:pPr>
        <w:tabs>
          <w:tab w:val="left" w:pos="2160"/>
        </w:tabs>
        <w:rPr>
          <w:b/>
        </w:rPr>
      </w:pPr>
      <w:r w:rsidRPr="0011667A">
        <w:rPr>
          <w:b/>
        </w:rPr>
        <w:t>Rozdział 75075</w:t>
      </w:r>
      <w:r w:rsidRPr="0011667A">
        <w:rPr>
          <w:b/>
        </w:rPr>
        <w:tab/>
        <w:t>Promocja jednostek samorządu terytorialnego</w:t>
      </w:r>
      <w:r w:rsidRPr="0011667A">
        <w:rPr>
          <w:b/>
        </w:rPr>
        <w:tab/>
      </w:r>
      <w:r w:rsidRPr="0011667A">
        <w:rPr>
          <w:b/>
        </w:rPr>
        <w:tab/>
        <w:t xml:space="preserve"> 10.000,00 zł </w:t>
      </w:r>
    </w:p>
    <w:p w:rsidR="00C54F38" w:rsidRPr="0011667A" w:rsidRDefault="00C54F38" w:rsidP="00C54F38">
      <w:pPr>
        <w:tabs>
          <w:tab w:val="left" w:pos="2160"/>
        </w:tabs>
      </w:pPr>
      <w:r w:rsidRPr="0011667A">
        <w:t>§ 4300</w:t>
      </w:r>
      <w:r w:rsidRPr="0011667A">
        <w:tab/>
        <w:t>Zakup usług pozostałych</w:t>
      </w:r>
      <w:r w:rsidRPr="0011667A">
        <w:tab/>
      </w:r>
      <w:r w:rsidRPr="0011667A">
        <w:tab/>
      </w:r>
      <w:r w:rsidRPr="0011667A">
        <w:tab/>
      </w:r>
      <w:r w:rsidRPr="0011667A">
        <w:tab/>
      </w:r>
      <w:r w:rsidRPr="0011667A">
        <w:tab/>
        <w:t xml:space="preserve"> 10.000,00 zł</w:t>
      </w:r>
    </w:p>
    <w:p w:rsidR="00AC0317" w:rsidRDefault="00AC0317" w:rsidP="00C54F38">
      <w:pPr>
        <w:tabs>
          <w:tab w:val="left" w:pos="2160"/>
        </w:tabs>
        <w:jc w:val="both"/>
      </w:pPr>
    </w:p>
    <w:p w:rsidR="00C57B38" w:rsidRPr="00E0195F" w:rsidRDefault="00C54F38" w:rsidP="00C54F38">
      <w:pPr>
        <w:tabs>
          <w:tab w:val="left" w:pos="2160"/>
        </w:tabs>
        <w:jc w:val="both"/>
      </w:pPr>
      <w:r w:rsidRPr="0011667A">
        <w:t>Plan wydatków w dziale 750 Administracja publiczna zwiększa się o kwotę 2</w:t>
      </w:r>
      <w:r w:rsidR="00822A5B">
        <w:t>4</w:t>
      </w:r>
      <w:r w:rsidRPr="0011667A">
        <w:t xml:space="preserve">.000,00 zł </w:t>
      </w:r>
      <w:r w:rsidR="00AC0317">
        <w:t xml:space="preserve">       </w:t>
      </w:r>
      <w:r w:rsidRPr="0011667A">
        <w:t xml:space="preserve">z przeznaczeniem </w:t>
      </w:r>
      <w:r w:rsidRPr="0046626B">
        <w:t xml:space="preserve">na </w:t>
      </w:r>
      <w:r w:rsidR="00C57B38" w:rsidRPr="0046626B">
        <w:t>zakup kserokopiarki na potrzeby Urzędu Gminy w Kwilczu (kwota 1</w:t>
      </w:r>
      <w:r w:rsidR="00822A5B">
        <w:t>4</w:t>
      </w:r>
      <w:r w:rsidR="00C57B38" w:rsidRPr="0046626B">
        <w:t xml:space="preserve">.000,00 </w:t>
      </w:r>
      <w:r w:rsidR="00C57B38" w:rsidRPr="00E0195F">
        <w:t>zł) oraz na usługi związane z</w:t>
      </w:r>
      <w:r w:rsidR="00C57078">
        <w:t>e</w:t>
      </w:r>
      <w:r w:rsidR="00C57B38" w:rsidRPr="00E0195F">
        <w:t xml:space="preserve"> współpracą międzygminną Kwilcz – Ślemień </w:t>
      </w:r>
      <w:r w:rsidR="00AC0317" w:rsidRPr="00E0195F">
        <w:t xml:space="preserve">           </w:t>
      </w:r>
      <w:r w:rsidR="00C57B38" w:rsidRPr="00E0195F">
        <w:t xml:space="preserve">w ramach partnerstwa międzygminnego </w:t>
      </w:r>
      <w:r w:rsidR="00E0195F" w:rsidRPr="00E0195F">
        <w:t xml:space="preserve">oraz </w:t>
      </w:r>
      <w:r w:rsidR="00C57078">
        <w:t xml:space="preserve">na wykonanie </w:t>
      </w:r>
      <w:r w:rsidR="00E0195F" w:rsidRPr="00E0195F">
        <w:t xml:space="preserve">materiałów promocyjnych - poligraficznych (kwota 10.000,00 zł). </w:t>
      </w:r>
    </w:p>
    <w:p w:rsidR="00C54F38" w:rsidRPr="00E0195F" w:rsidRDefault="00C54F38">
      <w:pPr>
        <w:rPr>
          <w:b/>
        </w:rPr>
      </w:pPr>
    </w:p>
    <w:p w:rsidR="00876137" w:rsidRDefault="00876137">
      <w:pPr>
        <w:rPr>
          <w:b/>
        </w:rPr>
      </w:pPr>
    </w:p>
    <w:p w:rsidR="00A23761" w:rsidRPr="00EF791A" w:rsidRDefault="00A23761" w:rsidP="00A23761">
      <w:pPr>
        <w:ind w:left="2127" w:hanging="2127"/>
        <w:rPr>
          <w:b/>
        </w:rPr>
      </w:pPr>
      <w:r w:rsidRPr="00EF791A">
        <w:rPr>
          <w:b/>
        </w:rPr>
        <w:t xml:space="preserve">Dział 754 </w:t>
      </w:r>
      <w:r w:rsidRPr="00EF791A">
        <w:rPr>
          <w:b/>
        </w:rPr>
        <w:tab/>
        <w:t xml:space="preserve">BEZPIECZEŃSTWO PUBLICZNE </w:t>
      </w:r>
      <w:r w:rsidRPr="00EF791A">
        <w:rPr>
          <w:b/>
        </w:rPr>
        <w:tab/>
      </w:r>
      <w:r w:rsidRPr="00EF791A">
        <w:rPr>
          <w:b/>
        </w:rPr>
        <w:tab/>
        <w:t xml:space="preserve">           </w:t>
      </w:r>
      <w:r w:rsidR="00064CF9">
        <w:rPr>
          <w:b/>
        </w:rPr>
        <w:t>13</w:t>
      </w:r>
      <w:r w:rsidRPr="00EF791A">
        <w:rPr>
          <w:b/>
        </w:rPr>
        <w:t>0.000,00 zł</w:t>
      </w:r>
    </w:p>
    <w:p w:rsidR="00A23761" w:rsidRPr="00EF791A" w:rsidRDefault="00A23761" w:rsidP="00A23761">
      <w:pPr>
        <w:ind w:left="2127"/>
        <w:rPr>
          <w:b/>
        </w:rPr>
      </w:pPr>
      <w:r w:rsidRPr="00EF791A">
        <w:rPr>
          <w:b/>
        </w:rPr>
        <w:t>I OCHRONA PRZECIWPOŻAROWA</w:t>
      </w:r>
    </w:p>
    <w:p w:rsidR="00A23761" w:rsidRPr="00EF791A" w:rsidRDefault="00A23761" w:rsidP="00A23761">
      <w:pPr>
        <w:ind w:left="1418" w:hanging="1418"/>
        <w:rPr>
          <w:b/>
        </w:rPr>
      </w:pPr>
      <w:r w:rsidRPr="00EF791A">
        <w:rPr>
          <w:b/>
        </w:rPr>
        <w:t>Rozdział 75412</w:t>
      </w:r>
      <w:r w:rsidRPr="00EF791A">
        <w:tab/>
      </w:r>
      <w:r w:rsidRPr="00EF791A">
        <w:rPr>
          <w:b/>
        </w:rPr>
        <w:t>Ochotnicze straże pożarne</w:t>
      </w:r>
      <w:r w:rsidRPr="00EF791A">
        <w:rPr>
          <w:b/>
        </w:rPr>
        <w:tab/>
      </w:r>
      <w:r w:rsidRPr="00EF791A">
        <w:rPr>
          <w:b/>
        </w:rPr>
        <w:tab/>
      </w:r>
      <w:r w:rsidRPr="00EF791A">
        <w:rPr>
          <w:b/>
        </w:rPr>
        <w:tab/>
      </w:r>
      <w:r w:rsidRPr="00EF791A">
        <w:rPr>
          <w:b/>
        </w:rPr>
        <w:tab/>
        <w:t xml:space="preserve">           </w:t>
      </w:r>
      <w:r w:rsidR="00064CF9">
        <w:rPr>
          <w:b/>
        </w:rPr>
        <w:t>13</w:t>
      </w:r>
      <w:r w:rsidRPr="00EF791A">
        <w:rPr>
          <w:b/>
        </w:rPr>
        <w:t>0.000,00 zł</w:t>
      </w:r>
    </w:p>
    <w:p w:rsidR="00A23761" w:rsidRPr="00EF791A" w:rsidRDefault="00A23761" w:rsidP="00A23761">
      <w:pPr>
        <w:autoSpaceDE w:val="0"/>
        <w:autoSpaceDN w:val="0"/>
        <w:adjustRightInd w:val="0"/>
      </w:pPr>
      <w:r w:rsidRPr="00EF791A">
        <w:t>§ 6230</w:t>
      </w:r>
      <w:r w:rsidRPr="00EF791A">
        <w:tab/>
      </w:r>
      <w:r w:rsidRPr="00EF791A">
        <w:tab/>
      </w:r>
      <w:r w:rsidRPr="00EF791A">
        <w:tab/>
        <w:t xml:space="preserve">Dotacje celowe z budżetu na finansowanie </w:t>
      </w:r>
      <w:r w:rsidRPr="00EF791A">
        <w:tab/>
      </w:r>
      <w:r w:rsidRPr="00EF791A">
        <w:tab/>
        <w:t xml:space="preserve">           </w:t>
      </w:r>
      <w:r w:rsidR="00064CF9">
        <w:t>13</w:t>
      </w:r>
      <w:r w:rsidRPr="00EF791A">
        <w:t>0.000,00 zł</w:t>
      </w:r>
    </w:p>
    <w:p w:rsidR="00A23761" w:rsidRPr="00EF791A" w:rsidRDefault="00A23761" w:rsidP="00A23761">
      <w:pPr>
        <w:autoSpaceDE w:val="0"/>
        <w:autoSpaceDN w:val="0"/>
        <w:adjustRightInd w:val="0"/>
        <w:ind w:left="1418" w:firstLine="709"/>
      </w:pPr>
      <w:r w:rsidRPr="00EF791A">
        <w:t xml:space="preserve">lub dofinansowanie kosztów realizacji inwestycji </w:t>
      </w:r>
    </w:p>
    <w:p w:rsidR="00164B16" w:rsidRDefault="00A23761" w:rsidP="00A23761">
      <w:pPr>
        <w:autoSpaceDE w:val="0"/>
        <w:autoSpaceDN w:val="0"/>
        <w:adjustRightInd w:val="0"/>
        <w:ind w:left="1418" w:firstLine="709"/>
      </w:pPr>
      <w:r w:rsidRPr="00EF791A">
        <w:t>i zakupów inwestycyjnych jednostek</w:t>
      </w:r>
      <w:r w:rsidR="00164B16">
        <w:t xml:space="preserve"> niezaliczanych </w:t>
      </w:r>
    </w:p>
    <w:p w:rsidR="00A23761" w:rsidRPr="00EF791A" w:rsidRDefault="00164B16" w:rsidP="00164B16">
      <w:pPr>
        <w:autoSpaceDE w:val="0"/>
        <w:autoSpaceDN w:val="0"/>
        <w:adjustRightInd w:val="0"/>
        <w:ind w:left="1418" w:firstLine="709"/>
      </w:pPr>
      <w:r>
        <w:t xml:space="preserve">do </w:t>
      </w:r>
      <w:r w:rsidR="00A23761" w:rsidRPr="00EF791A">
        <w:t>sektora finansów publicznych</w:t>
      </w:r>
    </w:p>
    <w:p w:rsidR="00EA41AC" w:rsidRPr="00EF791A" w:rsidRDefault="00EA41AC" w:rsidP="00A23761">
      <w:pPr>
        <w:jc w:val="both"/>
      </w:pPr>
    </w:p>
    <w:p w:rsidR="00A23761" w:rsidRPr="00D9494E" w:rsidRDefault="00A23761" w:rsidP="00A23761">
      <w:pPr>
        <w:jc w:val="both"/>
      </w:pPr>
      <w:r w:rsidRPr="00EF791A">
        <w:t xml:space="preserve">Plan wydatków w dziale 754 </w:t>
      </w:r>
      <w:r w:rsidR="00AD0146">
        <w:t xml:space="preserve">Bezpieczeństwo publiczne i ochrona przeciwpożarowa </w:t>
      </w:r>
      <w:r w:rsidRPr="00EF791A">
        <w:t xml:space="preserve">zwiększa się o kwotę </w:t>
      </w:r>
      <w:r w:rsidR="004A73AC">
        <w:t>13</w:t>
      </w:r>
      <w:r w:rsidRPr="00EF791A">
        <w:t xml:space="preserve">0.000,00 zł z przeznaczeniem na dotację celową </w:t>
      </w:r>
      <w:r w:rsidRPr="00A15A69">
        <w:t>dla OSP na dofinansowanie</w:t>
      </w:r>
      <w:r w:rsidR="008A35A2" w:rsidRPr="00D9494E">
        <w:t xml:space="preserve"> do zakupu średni</w:t>
      </w:r>
      <w:r w:rsidR="004A73AC">
        <w:t xml:space="preserve">ego </w:t>
      </w:r>
      <w:r w:rsidRPr="00D9494E">
        <w:t>samochod</w:t>
      </w:r>
      <w:r w:rsidR="004A73AC">
        <w:t xml:space="preserve">u </w:t>
      </w:r>
      <w:r w:rsidRPr="00D9494E">
        <w:t>ratowniczo-gaśnicz</w:t>
      </w:r>
      <w:r w:rsidR="004A73AC">
        <w:t>ego.</w:t>
      </w:r>
    </w:p>
    <w:p w:rsidR="00A23761" w:rsidRPr="00D9494E" w:rsidRDefault="00A23761">
      <w:pPr>
        <w:rPr>
          <w:b/>
        </w:rPr>
      </w:pPr>
    </w:p>
    <w:p w:rsidR="00A23761" w:rsidRDefault="00A23761">
      <w:pPr>
        <w:rPr>
          <w:b/>
        </w:rPr>
      </w:pPr>
    </w:p>
    <w:p w:rsidR="00B9296F" w:rsidRPr="006C5361" w:rsidRDefault="00B9296F" w:rsidP="00B9296F">
      <w:pPr>
        <w:spacing w:line="200" w:lineRule="atLeast"/>
        <w:jc w:val="both"/>
        <w:rPr>
          <w:b/>
        </w:rPr>
      </w:pPr>
      <w:r w:rsidRPr="006C5361">
        <w:rPr>
          <w:b/>
        </w:rPr>
        <w:t>Dział 801</w:t>
      </w:r>
      <w:r w:rsidRPr="006C5361">
        <w:rPr>
          <w:b/>
        </w:rPr>
        <w:tab/>
      </w:r>
      <w:r w:rsidRPr="006C5361">
        <w:rPr>
          <w:b/>
        </w:rPr>
        <w:tab/>
        <w:t>OŚ</w:t>
      </w:r>
      <w:r w:rsidR="004B773B">
        <w:rPr>
          <w:b/>
        </w:rPr>
        <w:t>WIATA I WYCHOWANIE</w:t>
      </w:r>
      <w:r w:rsidR="004B773B">
        <w:rPr>
          <w:b/>
        </w:rPr>
        <w:tab/>
      </w:r>
      <w:r w:rsidR="004B773B">
        <w:rPr>
          <w:b/>
        </w:rPr>
        <w:tab/>
      </w:r>
      <w:r w:rsidR="004B773B">
        <w:rPr>
          <w:b/>
        </w:rPr>
        <w:tab/>
        <w:t xml:space="preserve">           </w:t>
      </w:r>
      <w:r w:rsidR="004C5F4D">
        <w:rPr>
          <w:b/>
        </w:rPr>
        <w:t>409.521</w:t>
      </w:r>
      <w:r w:rsidR="004B773B">
        <w:rPr>
          <w:b/>
        </w:rPr>
        <w:t>,</w:t>
      </w:r>
      <w:r w:rsidRPr="006C5361">
        <w:rPr>
          <w:b/>
        </w:rPr>
        <w:t>00</w:t>
      </w:r>
      <w:r w:rsidR="004B773B">
        <w:rPr>
          <w:b/>
        </w:rPr>
        <w:t xml:space="preserve"> </w:t>
      </w:r>
      <w:r w:rsidRPr="006C5361">
        <w:rPr>
          <w:b/>
        </w:rPr>
        <w:t>zł</w:t>
      </w:r>
    </w:p>
    <w:p w:rsidR="00F41BD2" w:rsidRPr="00D64D6A" w:rsidRDefault="00F41BD2" w:rsidP="00B9296F">
      <w:pPr>
        <w:spacing w:line="200" w:lineRule="atLeast"/>
        <w:jc w:val="both"/>
        <w:rPr>
          <w:b/>
        </w:rPr>
      </w:pPr>
      <w:r w:rsidRPr="00D64D6A">
        <w:rPr>
          <w:b/>
        </w:rPr>
        <w:t>Rozdział 80101</w:t>
      </w:r>
      <w:r w:rsidRPr="00D64D6A">
        <w:rPr>
          <w:b/>
        </w:rPr>
        <w:tab/>
        <w:t>Szkoły podstawowe</w:t>
      </w:r>
      <w:r w:rsidRPr="00D64D6A">
        <w:rPr>
          <w:b/>
        </w:rPr>
        <w:tab/>
      </w:r>
      <w:r w:rsidRPr="00D64D6A">
        <w:rPr>
          <w:b/>
        </w:rPr>
        <w:tab/>
      </w:r>
      <w:r w:rsidRPr="00D64D6A">
        <w:rPr>
          <w:b/>
        </w:rPr>
        <w:tab/>
      </w:r>
      <w:r w:rsidRPr="00D64D6A">
        <w:rPr>
          <w:b/>
        </w:rPr>
        <w:tab/>
      </w:r>
      <w:r w:rsidRPr="00D64D6A">
        <w:rPr>
          <w:b/>
        </w:rPr>
        <w:tab/>
      </w:r>
      <w:r w:rsidRPr="00D64D6A">
        <w:rPr>
          <w:b/>
        </w:rPr>
        <w:tab/>
        <w:t xml:space="preserve"> 38.200,00 zł</w:t>
      </w:r>
    </w:p>
    <w:p w:rsidR="00F41BD2" w:rsidRPr="00D64D6A" w:rsidRDefault="00F41BD2" w:rsidP="00F41BD2">
      <w:pPr>
        <w:spacing w:line="200" w:lineRule="atLeast"/>
        <w:jc w:val="both"/>
      </w:pPr>
      <w:r w:rsidRPr="00D64D6A">
        <w:t>§ 4010</w:t>
      </w:r>
      <w:r w:rsidRPr="00D64D6A">
        <w:tab/>
      </w:r>
      <w:r w:rsidRPr="00D64D6A">
        <w:tab/>
      </w:r>
      <w:r w:rsidRPr="00D64D6A">
        <w:tab/>
        <w:t>Wynagrodzenia osobowe pracowników</w:t>
      </w:r>
      <w:r w:rsidRPr="00D64D6A">
        <w:tab/>
      </w:r>
      <w:r w:rsidRPr="00D64D6A">
        <w:tab/>
      </w:r>
      <w:r w:rsidRPr="00D64D6A">
        <w:tab/>
        <w:t xml:space="preserve"> 20.000,00 zł</w:t>
      </w:r>
    </w:p>
    <w:p w:rsidR="00F41BD2" w:rsidRPr="00D64D6A" w:rsidRDefault="00F41BD2" w:rsidP="00F41BD2">
      <w:pPr>
        <w:spacing w:line="200" w:lineRule="atLeast"/>
        <w:jc w:val="both"/>
      </w:pPr>
      <w:r w:rsidRPr="00D64D6A">
        <w:t>§ 4110</w:t>
      </w:r>
      <w:r w:rsidRPr="00D64D6A">
        <w:tab/>
      </w:r>
      <w:r w:rsidRPr="00D64D6A">
        <w:tab/>
      </w:r>
      <w:r w:rsidRPr="00D64D6A">
        <w:tab/>
        <w:t>Składki na ubezpieczenia społeczne</w:t>
      </w:r>
      <w:r w:rsidRPr="00D64D6A">
        <w:rPr>
          <w:b/>
        </w:rPr>
        <w:t xml:space="preserve"> </w:t>
      </w:r>
      <w:r w:rsidRPr="00D64D6A">
        <w:rPr>
          <w:b/>
        </w:rPr>
        <w:tab/>
      </w:r>
      <w:r w:rsidRPr="00D64D6A">
        <w:rPr>
          <w:b/>
        </w:rPr>
        <w:tab/>
      </w:r>
      <w:r w:rsidRPr="00D64D6A">
        <w:rPr>
          <w:b/>
        </w:rPr>
        <w:tab/>
      </w:r>
      <w:r w:rsidRPr="00D64D6A">
        <w:rPr>
          <w:b/>
        </w:rPr>
        <w:tab/>
        <w:t xml:space="preserve">   </w:t>
      </w:r>
      <w:r w:rsidRPr="00D64D6A">
        <w:t>3.200,00 zł</w:t>
      </w:r>
    </w:p>
    <w:p w:rsidR="00F41BD2" w:rsidRDefault="00D64D6A" w:rsidP="00F41BD2">
      <w:pPr>
        <w:spacing w:line="200" w:lineRule="atLeast"/>
        <w:jc w:val="both"/>
        <w:rPr>
          <w:b/>
          <w:color w:val="FF0000"/>
        </w:rPr>
      </w:pPr>
      <w:r w:rsidRPr="00D64D6A">
        <w:t>§ 4260</w:t>
      </w:r>
      <w:r w:rsidRPr="00D64D6A">
        <w:tab/>
      </w:r>
      <w:r w:rsidRPr="00D64D6A">
        <w:tab/>
      </w:r>
      <w:r w:rsidRPr="00D64D6A">
        <w:tab/>
        <w:t>Zakup energii</w:t>
      </w:r>
      <w:r w:rsidRPr="00D64D6A">
        <w:tab/>
      </w:r>
      <w:r w:rsidRPr="00D64D6A">
        <w:tab/>
      </w:r>
      <w:r w:rsidRPr="00D64D6A">
        <w:tab/>
      </w:r>
      <w:r w:rsidRPr="00D64D6A">
        <w:tab/>
      </w:r>
      <w:r w:rsidRPr="00D64D6A">
        <w:tab/>
      </w:r>
      <w:r w:rsidRPr="00D64D6A">
        <w:tab/>
        <w:t xml:space="preserve">             15.000,00 zł</w:t>
      </w:r>
      <w:r>
        <w:rPr>
          <w:color w:val="FF0000"/>
        </w:rPr>
        <w:t xml:space="preserve"> </w:t>
      </w:r>
      <w:r w:rsidR="00F41BD2">
        <w:rPr>
          <w:b/>
          <w:color w:val="FF0000"/>
        </w:rPr>
        <w:t xml:space="preserve"> </w:t>
      </w:r>
      <w:r w:rsidR="00F41BD2">
        <w:rPr>
          <w:b/>
          <w:color w:val="FF0000"/>
        </w:rPr>
        <w:tab/>
      </w:r>
      <w:r w:rsidR="00F41BD2">
        <w:rPr>
          <w:b/>
          <w:color w:val="FF0000"/>
        </w:rPr>
        <w:tab/>
      </w:r>
      <w:r w:rsidR="00F41BD2">
        <w:rPr>
          <w:b/>
          <w:color w:val="FF0000"/>
        </w:rPr>
        <w:tab/>
      </w:r>
    </w:p>
    <w:p w:rsidR="00B9296F" w:rsidRPr="00B520E8" w:rsidRDefault="00B9296F" w:rsidP="00B9296F">
      <w:pPr>
        <w:spacing w:line="200" w:lineRule="atLeast"/>
        <w:jc w:val="both"/>
        <w:rPr>
          <w:b/>
        </w:rPr>
      </w:pPr>
      <w:r w:rsidRPr="00B520E8">
        <w:rPr>
          <w:b/>
        </w:rPr>
        <w:t>Rozdział 80103</w:t>
      </w:r>
      <w:r w:rsidRPr="00B520E8">
        <w:rPr>
          <w:b/>
        </w:rPr>
        <w:tab/>
        <w:t>Oddziały przedszkolne w</w:t>
      </w:r>
      <w:r w:rsidR="00095D55" w:rsidRPr="00B520E8">
        <w:rPr>
          <w:b/>
        </w:rPr>
        <w:t xml:space="preserve"> szkołach podstawowych         154.523,00</w:t>
      </w:r>
      <w:r w:rsidRPr="00B520E8">
        <w:rPr>
          <w:b/>
        </w:rPr>
        <w:t xml:space="preserve"> zł</w:t>
      </w:r>
    </w:p>
    <w:p w:rsidR="00B9296F" w:rsidRPr="00B520E8" w:rsidRDefault="00B9296F" w:rsidP="00B9296F">
      <w:pPr>
        <w:spacing w:line="200" w:lineRule="atLeast"/>
        <w:jc w:val="both"/>
      </w:pPr>
      <w:r w:rsidRPr="00B520E8">
        <w:t>§ 4010</w:t>
      </w:r>
      <w:r w:rsidRPr="00B520E8">
        <w:tab/>
      </w:r>
      <w:r w:rsidRPr="00B520E8">
        <w:tab/>
      </w:r>
      <w:r w:rsidRPr="00B520E8">
        <w:tab/>
        <w:t>Wynagrodzenia o</w:t>
      </w:r>
      <w:r w:rsidR="00B520E8" w:rsidRPr="00B520E8">
        <w:t>sobowe pracowników</w:t>
      </w:r>
      <w:r w:rsidR="00B520E8" w:rsidRPr="00B520E8">
        <w:tab/>
      </w:r>
      <w:r w:rsidR="00B520E8" w:rsidRPr="00B520E8">
        <w:tab/>
        <w:t xml:space="preserve">           135.440,00</w:t>
      </w:r>
      <w:r w:rsidRPr="00B520E8">
        <w:t xml:space="preserve"> zł</w:t>
      </w:r>
    </w:p>
    <w:p w:rsidR="00B9296F" w:rsidRPr="00B520E8" w:rsidRDefault="00B9296F" w:rsidP="00B9296F">
      <w:pPr>
        <w:spacing w:line="200" w:lineRule="atLeast"/>
        <w:jc w:val="both"/>
      </w:pPr>
      <w:r w:rsidRPr="00B520E8">
        <w:t>§ 4110</w:t>
      </w:r>
      <w:r w:rsidRPr="00B520E8">
        <w:tab/>
      </w:r>
      <w:r w:rsidRPr="00B520E8">
        <w:tab/>
      </w:r>
      <w:r w:rsidRPr="00B520E8">
        <w:tab/>
        <w:t>Składki na ube</w:t>
      </w:r>
      <w:r w:rsidR="00B520E8" w:rsidRPr="00B520E8">
        <w:t>zpieczenia społeczne</w:t>
      </w:r>
      <w:r w:rsidR="00B520E8" w:rsidRPr="00B520E8">
        <w:tab/>
      </w:r>
      <w:r w:rsidR="00B520E8" w:rsidRPr="00B520E8">
        <w:tab/>
      </w:r>
      <w:r w:rsidR="00B520E8" w:rsidRPr="00B520E8">
        <w:tab/>
      </w:r>
      <w:r w:rsidR="00B520E8" w:rsidRPr="00B520E8">
        <w:tab/>
        <w:t xml:space="preserve">   4.183</w:t>
      </w:r>
      <w:r w:rsidRPr="00B520E8">
        <w:t>,00 zł</w:t>
      </w:r>
    </w:p>
    <w:p w:rsidR="00B9296F" w:rsidRPr="00B520E8" w:rsidRDefault="00B9296F" w:rsidP="00B9296F">
      <w:pPr>
        <w:spacing w:line="200" w:lineRule="atLeast"/>
        <w:jc w:val="both"/>
      </w:pPr>
      <w:r w:rsidRPr="00B520E8">
        <w:t>§ 4210</w:t>
      </w:r>
      <w:r w:rsidRPr="00B520E8">
        <w:tab/>
      </w:r>
      <w:r w:rsidRPr="00B520E8">
        <w:tab/>
      </w:r>
      <w:r w:rsidRPr="00B520E8">
        <w:tab/>
        <w:t>Zakup mate</w:t>
      </w:r>
      <w:r w:rsidR="00B520E8" w:rsidRPr="00B520E8">
        <w:t>riałów i wyposażenia</w:t>
      </w:r>
      <w:r w:rsidR="00B520E8" w:rsidRPr="00B520E8">
        <w:tab/>
      </w:r>
      <w:r w:rsidR="00B520E8" w:rsidRPr="00B520E8">
        <w:tab/>
      </w:r>
      <w:r w:rsidR="00B520E8" w:rsidRPr="00B520E8">
        <w:tab/>
      </w:r>
      <w:r w:rsidR="00B520E8" w:rsidRPr="00B520E8">
        <w:tab/>
        <w:t xml:space="preserve">   2.900</w:t>
      </w:r>
      <w:r w:rsidRPr="00B520E8">
        <w:t>,00 zł</w:t>
      </w:r>
    </w:p>
    <w:p w:rsidR="00B9296F" w:rsidRPr="00B520E8" w:rsidRDefault="00B9296F" w:rsidP="00B9296F">
      <w:pPr>
        <w:spacing w:line="200" w:lineRule="atLeast"/>
        <w:jc w:val="both"/>
      </w:pPr>
      <w:r w:rsidRPr="00B520E8">
        <w:t>§ 4240</w:t>
      </w:r>
      <w:r w:rsidRPr="00B520E8">
        <w:tab/>
      </w:r>
      <w:r w:rsidRPr="00B520E8">
        <w:tab/>
      </w:r>
      <w:r w:rsidRPr="00B520E8">
        <w:tab/>
        <w:t>Zakup pomocy naukowych, dydaktycznych i książek</w:t>
      </w:r>
      <w:r w:rsidRPr="00B520E8">
        <w:tab/>
        <w:t xml:space="preserve">   8.</w:t>
      </w:r>
      <w:r w:rsidR="00B520E8" w:rsidRPr="00B520E8">
        <w:t>80</w:t>
      </w:r>
      <w:r w:rsidRPr="00B520E8">
        <w:t>0,00 zł</w:t>
      </w:r>
    </w:p>
    <w:p w:rsidR="00B9296F" w:rsidRPr="00B520E8" w:rsidRDefault="00B9296F" w:rsidP="00B9296F">
      <w:pPr>
        <w:spacing w:line="200" w:lineRule="atLeast"/>
        <w:jc w:val="both"/>
      </w:pPr>
      <w:r w:rsidRPr="00B520E8">
        <w:t>§ 4300</w:t>
      </w:r>
      <w:r w:rsidRPr="00B520E8">
        <w:tab/>
      </w:r>
      <w:r w:rsidRPr="00B520E8">
        <w:tab/>
      </w:r>
      <w:r w:rsidRPr="00B520E8">
        <w:tab/>
        <w:t>Zaku</w:t>
      </w:r>
      <w:r w:rsidR="00B520E8" w:rsidRPr="00B520E8">
        <w:t>p usług pozostałych</w:t>
      </w:r>
      <w:r w:rsidR="00B520E8" w:rsidRPr="00B520E8">
        <w:tab/>
      </w:r>
      <w:r w:rsidR="00B520E8" w:rsidRPr="00B520E8">
        <w:tab/>
      </w:r>
      <w:r w:rsidR="00B520E8" w:rsidRPr="00B520E8">
        <w:tab/>
      </w:r>
      <w:r w:rsidR="00B520E8" w:rsidRPr="00B520E8">
        <w:tab/>
      </w:r>
      <w:r w:rsidR="00B520E8" w:rsidRPr="00B520E8">
        <w:tab/>
        <w:t xml:space="preserve">   3.200</w:t>
      </w:r>
      <w:r w:rsidRPr="00B520E8">
        <w:t>,00 zł</w:t>
      </w:r>
    </w:p>
    <w:p w:rsidR="00B9296F" w:rsidRPr="00C42AB6" w:rsidRDefault="00B9296F" w:rsidP="00B9296F">
      <w:pPr>
        <w:spacing w:line="200" w:lineRule="atLeast"/>
        <w:jc w:val="both"/>
        <w:rPr>
          <w:b/>
        </w:rPr>
      </w:pPr>
      <w:r w:rsidRPr="00C42AB6">
        <w:rPr>
          <w:b/>
        </w:rPr>
        <w:lastRenderedPageBreak/>
        <w:t>Rozdzia</w:t>
      </w:r>
      <w:r w:rsidR="00C42AB6" w:rsidRPr="00C42AB6">
        <w:rPr>
          <w:b/>
        </w:rPr>
        <w:t>ł 80104</w:t>
      </w:r>
      <w:r w:rsidR="00C42AB6" w:rsidRPr="00C42AB6">
        <w:rPr>
          <w:b/>
        </w:rPr>
        <w:tab/>
        <w:t>Przedszkola</w:t>
      </w:r>
      <w:r w:rsidR="00C42AB6" w:rsidRPr="00C42AB6">
        <w:rPr>
          <w:b/>
        </w:rPr>
        <w:tab/>
      </w:r>
      <w:r w:rsidR="00C42AB6" w:rsidRPr="00C42AB6">
        <w:rPr>
          <w:b/>
        </w:rPr>
        <w:tab/>
      </w:r>
      <w:r w:rsidR="00C42AB6" w:rsidRPr="00C42AB6">
        <w:rPr>
          <w:b/>
        </w:rPr>
        <w:tab/>
      </w:r>
      <w:r w:rsidR="00C42AB6" w:rsidRPr="00C42AB6">
        <w:rPr>
          <w:b/>
        </w:rPr>
        <w:tab/>
      </w:r>
      <w:r w:rsidR="00C42AB6" w:rsidRPr="00C42AB6">
        <w:rPr>
          <w:b/>
        </w:rPr>
        <w:tab/>
      </w:r>
      <w:r w:rsidR="00C42AB6" w:rsidRPr="00C42AB6">
        <w:rPr>
          <w:b/>
        </w:rPr>
        <w:tab/>
        <w:t xml:space="preserve">          </w:t>
      </w:r>
      <w:r w:rsidR="00CE0C8F">
        <w:rPr>
          <w:b/>
        </w:rPr>
        <w:t xml:space="preserve"> </w:t>
      </w:r>
      <w:r w:rsidR="00C42AB6" w:rsidRPr="00C42AB6">
        <w:rPr>
          <w:b/>
        </w:rPr>
        <w:t>167.308</w:t>
      </w:r>
      <w:r w:rsidRPr="00C42AB6">
        <w:rPr>
          <w:b/>
        </w:rPr>
        <w:t>,00 zł</w:t>
      </w:r>
    </w:p>
    <w:p w:rsidR="008D3AEC" w:rsidRPr="00CE0C8F" w:rsidRDefault="008D3AEC" w:rsidP="00B9296F">
      <w:pPr>
        <w:spacing w:line="200" w:lineRule="atLeast"/>
        <w:jc w:val="both"/>
      </w:pPr>
      <w:r w:rsidRPr="00CE0C8F">
        <w:t>§ 4010</w:t>
      </w:r>
      <w:r w:rsidRPr="00CE0C8F">
        <w:tab/>
      </w:r>
      <w:r w:rsidRPr="00CE0C8F">
        <w:tab/>
      </w:r>
      <w:r w:rsidRPr="00CE0C8F">
        <w:tab/>
        <w:t>Wynagrodzenia osobowe pracowników</w:t>
      </w:r>
      <w:r w:rsidRPr="00CE0C8F">
        <w:tab/>
      </w:r>
      <w:r w:rsidRPr="00CE0C8F">
        <w:tab/>
      </w:r>
      <w:r w:rsidR="00CE0C8F" w:rsidRPr="00CE0C8F">
        <w:t xml:space="preserve">           </w:t>
      </w:r>
      <w:r w:rsidRPr="00CE0C8F">
        <w:t>161.</w:t>
      </w:r>
      <w:r w:rsidR="00CE0C8F" w:rsidRPr="00CE0C8F">
        <w:t>348,00 zł</w:t>
      </w:r>
    </w:p>
    <w:p w:rsidR="007203F4" w:rsidRPr="00EC34A9" w:rsidRDefault="007203F4" w:rsidP="00B9296F">
      <w:pPr>
        <w:spacing w:line="200" w:lineRule="atLeast"/>
        <w:jc w:val="both"/>
      </w:pPr>
      <w:r w:rsidRPr="00EC34A9">
        <w:t>§ 4170</w:t>
      </w:r>
      <w:r w:rsidRPr="00EC34A9">
        <w:tab/>
      </w:r>
      <w:r w:rsidRPr="00EC34A9">
        <w:tab/>
      </w:r>
      <w:r w:rsidRPr="00EC34A9">
        <w:tab/>
      </w:r>
      <w:r w:rsidR="00EC34A9" w:rsidRPr="00EC34A9">
        <w:t>Wynagrodzenia bezosobowe</w:t>
      </w:r>
      <w:r w:rsidR="00EC34A9" w:rsidRPr="00EC34A9">
        <w:tab/>
      </w:r>
      <w:r w:rsidR="00EC34A9" w:rsidRPr="00EC34A9">
        <w:tab/>
      </w:r>
      <w:r w:rsidR="00EC34A9" w:rsidRPr="00EC34A9">
        <w:tab/>
      </w:r>
      <w:r w:rsidR="00EC34A9" w:rsidRPr="00EC34A9">
        <w:tab/>
      </w:r>
      <w:r w:rsidR="00EC34A9" w:rsidRPr="00EC34A9">
        <w:tab/>
        <w:t xml:space="preserve">   1.500,00 zł</w:t>
      </w:r>
    </w:p>
    <w:p w:rsidR="00B9296F" w:rsidRPr="00C13FCA" w:rsidRDefault="00B9296F" w:rsidP="00B9296F">
      <w:pPr>
        <w:spacing w:line="200" w:lineRule="atLeast"/>
        <w:jc w:val="both"/>
      </w:pPr>
      <w:r w:rsidRPr="00C13FCA">
        <w:t>§ 4210</w:t>
      </w:r>
      <w:r w:rsidRPr="00C13FCA">
        <w:tab/>
      </w:r>
      <w:r w:rsidRPr="00C13FCA">
        <w:tab/>
      </w:r>
      <w:r w:rsidRPr="00C13FCA">
        <w:tab/>
        <w:t>Zakup materiałów i w</w:t>
      </w:r>
      <w:r w:rsidR="00267183" w:rsidRPr="00C13FCA">
        <w:t>yposażenia</w:t>
      </w:r>
      <w:r w:rsidR="00267183" w:rsidRPr="00C13FCA">
        <w:tab/>
      </w:r>
      <w:r w:rsidR="00267183" w:rsidRPr="00C13FCA">
        <w:tab/>
      </w:r>
      <w:r w:rsidR="00267183" w:rsidRPr="00C13FCA">
        <w:tab/>
      </w:r>
      <w:r w:rsidR="00267183" w:rsidRPr="00C13FCA">
        <w:tab/>
        <w:t xml:space="preserve">   2.700</w:t>
      </w:r>
      <w:r w:rsidRPr="00C13FCA">
        <w:t>,00 zł</w:t>
      </w:r>
    </w:p>
    <w:p w:rsidR="00B9296F" w:rsidRPr="00C13FCA" w:rsidRDefault="00B9296F" w:rsidP="00B9296F">
      <w:pPr>
        <w:spacing w:line="200" w:lineRule="atLeast"/>
        <w:jc w:val="both"/>
      </w:pPr>
      <w:r w:rsidRPr="00C13FCA">
        <w:t>§ 4300</w:t>
      </w:r>
      <w:r w:rsidRPr="00C13FCA">
        <w:tab/>
      </w:r>
      <w:r w:rsidRPr="00C13FCA">
        <w:tab/>
      </w:r>
      <w:r w:rsidRPr="00C13FCA">
        <w:tab/>
        <w:t>Zak</w:t>
      </w:r>
      <w:r w:rsidR="00C13FCA" w:rsidRPr="00C13FCA">
        <w:t>up usług pozostałych</w:t>
      </w:r>
      <w:r w:rsidR="00C13FCA" w:rsidRPr="00C13FCA">
        <w:tab/>
      </w:r>
      <w:r w:rsidR="00C13FCA" w:rsidRPr="00C13FCA">
        <w:tab/>
      </w:r>
      <w:r w:rsidR="00C13FCA" w:rsidRPr="00C13FCA">
        <w:tab/>
      </w:r>
      <w:r w:rsidR="00C13FCA" w:rsidRPr="00C13FCA">
        <w:tab/>
      </w:r>
      <w:r w:rsidR="00C13FCA" w:rsidRPr="00C13FCA">
        <w:tab/>
        <w:t xml:space="preserve">   1.760</w:t>
      </w:r>
      <w:r w:rsidRPr="00C13FCA">
        <w:t>,00 zł</w:t>
      </w:r>
    </w:p>
    <w:p w:rsidR="00B9296F" w:rsidRPr="00C73502" w:rsidRDefault="00B9296F" w:rsidP="00B9296F">
      <w:pPr>
        <w:spacing w:line="200" w:lineRule="atLeast"/>
        <w:jc w:val="both"/>
        <w:rPr>
          <w:b/>
          <w:color w:val="FF0000"/>
        </w:rPr>
      </w:pPr>
      <w:r w:rsidRPr="00C73502">
        <w:rPr>
          <w:color w:val="FF0000"/>
        </w:rPr>
        <w:tab/>
      </w:r>
      <w:r w:rsidRPr="00C73502">
        <w:rPr>
          <w:color w:val="FF0000"/>
        </w:rPr>
        <w:tab/>
      </w:r>
      <w:r w:rsidRPr="00C73502">
        <w:rPr>
          <w:color w:val="FF0000"/>
        </w:rPr>
        <w:tab/>
      </w:r>
    </w:p>
    <w:p w:rsidR="004C5F4D" w:rsidRPr="004C5F4D" w:rsidRDefault="004C5F4D" w:rsidP="00A730C1">
      <w:pPr>
        <w:jc w:val="both"/>
        <w:rPr>
          <w:b/>
        </w:rPr>
      </w:pPr>
      <w:r w:rsidRPr="004C5F4D">
        <w:rPr>
          <w:b/>
        </w:rPr>
        <w:t>Rozdział 80110</w:t>
      </w:r>
      <w:r w:rsidRPr="004C5F4D">
        <w:rPr>
          <w:b/>
        </w:rPr>
        <w:tab/>
        <w:t>Gimnazja</w:t>
      </w:r>
      <w:r w:rsidRPr="004C5F4D">
        <w:rPr>
          <w:b/>
        </w:rPr>
        <w:tab/>
      </w:r>
      <w:r w:rsidRPr="004C5F4D">
        <w:rPr>
          <w:b/>
        </w:rPr>
        <w:tab/>
      </w:r>
      <w:r w:rsidRPr="004C5F4D">
        <w:rPr>
          <w:b/>
        </w:rPr>
        <w:tab/>
      </w:r>
      <w:r w:rsidRPr="004C5F4D">
        <w:rPr>
          <w:b/>
        </w:rPr>
        <w:tab/>
      </w:r>
      <w:r w:rsidRPr="004C5F4D">
        <w:rPr>
          <w:b/>
        </w:rPr>
        <w:tab/>
      </w:r>
      <w:r w:rsidRPr="004C5F4D">
        <w:rPr>
          <w:b/>
        </w:rPr>
        <w:tab/>
      </w:r>
      <w:r w:rsidRPr="004C5F4D">
        <w:rPr>
          <w:b/>
        </w:rPr>
        <w:tab/>
        <w:t xml:space="preserve"> 49.490,00 zł</w:t>
      </w:r>
    </w:p>
    <w:p w:rsidR="004C5F4D" w:rsidRPr="00D64D6A" w:rsidRDefault="004C5F4D" w:rsidP="004C5F4D">
      <w:pPr>
        <w:spacing w:line="200" w:lineRule="atLeast"/>
        <w:jc w:val="both"/>
      </w:pPr>
      <w:r w:rsidRPr="00D64D6A">
        <w:t>§ 4010</w:t>
      </w:r>
      <w:r w:rsidRPr="00D64D6A">
        <w:tab/>
      </w:r>
      <w:r w:rsidRPr="00D64D6A">
        <w:tab/>
      </w:r>
      <w:r w:rsidRPr="00D64D6A">
        <w:tab/>
        <w:t>Wynagrodzenia osobowe pracowników</w:t>
      </w:r>
      <w:r w:rsidRPr="00D64D6A">
        <w:tab/>
      </w:r>
      <w:r w:rsidRPr="00D64D6A">
        <w:tab/>
      </w:r>
      <w:r w:rsidRPr="00D64D6A">
        <w:tab/>
        <w:t xml:space="preserve"> 20.000,00 zł</w:t>
      </w:r>
    </w:p>
    <w:p w:rsidR="004C5F4D" w:rsidRPr="00D64D6A" w:rsidRDefault="004C5F4D" w:rsidP="004C5F4D">
      <w:pPr>
        <w:spacing w:line="200" w:lineRule="atLeast"/>
        <w:jc w:val="both"/>
      </w:pPr>
      <w:r w:rsidRPr="00D64D6A">
        <w:t>§ 4110</w:t>
      </w:r>
      <w:r w:rsidRPr="00D64D6A">
        <w:tab/>
      </w:r>
      <w:r w:rsidRPr="00D64D6A">
        <w:tab/>
      </w:r>
      <w:r w:rsidRPr="00D64D6A">
        <w:tab/>
        <w:t>Składki na ubezpieczenia społeczne</w:t>
      </w:r>
      <w:r w:rsidRPr="00D64D6A">
        <w:rPr>
          <w:b/>
        </w:rPr>
        <w:t xml:space="preserve"> </w:t>
      </w:r>
      <w:r w:rsidRPr="00D64D6A">
        <w:rPr>
          <w:b/>
        </w:rPr>
        <w:tab/>
      </w:r>
      <w:r w:rsidRPr="00D64D6A">
        <w:rPr>
          <w:b/>
        </w:rPr>
        <w:tab/>
      </w:r>
      <w:r w:rsidRPr="00D64D6A">
        <w:rPr>
          <w:b/>
        </w:rPr>
        <w:tab/>
      </w:r>
      <w:r w:rsidRPr="00D64D6A">
        <w:rPr>
          <w:b/>
        </w:rPr>
        <w:tab/>
        <w:t xml:space="preserve">   </w:t>
      </w:r>
      <w:r w:rsidRPr="00D64D6A">
        <w:t>3.200,00 zł</w:t>
      </w:r>
    </w:p>
    <w:p w:rsidR="004C5F4D" w:rsidRDefault="004C5F4D" w:rsidP="004C5F4D">
      <w:pPr>
        <w:jc w:val="both"/>
        <w:rPr>
          <w:b/>
          <w:color w:val="FF0000"/>
        </w:rPr>
      </w:pPr>
      <w:r w:rsidRPr="00D64D6A">
        <w:t>§ 4260</w:t>
      </w:r>
      <w:r w:rsidRPr="00D64D6A">
        <w:tab/>
      </w:r>
      <w:r w:rsidRPr="00D64D6A">
        <w:tab/>
      </w:r>
      <w:r w:rsidRPr="00D64D6A">
        <w:tab/>
        <w:t>Zakup energii</w:t>
      </w:r>
      <w:r w:rsidRPr="00D64D6A">
        <w:tab/>
      </w:r>
      <w:r w:rsidRPr="00D64D6A">
        <w:tab/>
      </w:r>
      <w:r w:rsidRPr="00D64D6A">
        <w:tab/>
      </w:r>
      <w:r w:rsidRPr="00D64D6A">
        <w:tab/>
      </w:r>
      <w:r w:rsidRPr="00D64D6A">
        <w:tab/>
      </w:r>
      <w:r w:rsidRPr="00D64D6A">
        <w:tab/>
        <w:t xml:space="preserve">             </w:t>
      </w:r>
      <w:r>
        <w:t>26.290</w:t>
      </w:r>
      <w:r w:rsidRPr="00D64D6A">
        <w:t>,00 zł</w:t>
      </w:r>
      <w:r>
        <w:rPr>
          <w:color w:val="FF0000"/>
        </w:rPr>
        <w:t xml:space="preserve"> </w:t>
      </w:r>
      <w:r>
        <w:rPr>
          <w:b/>
          <w:color w:val="FF0000"/>
        </w:rPr>
        <w:t xml:space="preserve"> </w:t>
      </w:r>
    </w:p>
    <w:p w:rsidR="004C5F4D" w:rsidRDefault="004C5F4D" w:rsidP="004C5F4D">
      <w:pPr>
        <w:jc w:val="both"/>
      </w:pPr>
    </w:p>
    <w:p w:rsidR="00B9296F" w:rsidRPr="001037C9" w:rsidRDefault="00B9296F" w:rsidP="00A730C1">
      <w:pPr>
        <w:jc w:val="both"/>
      </w:pPr>
      <w:r w:rsidRPr="000F2B33">
        <w:t xml:space="preserve">Plan wydatków w dziale 801 Oświata i wychowanie zwiększa się o kwotę </w:t>
      </w:r>
      <w:r w:rsidR="000F2B33" w:rsidRPr="000F2B33">
        <w:t xml:space="preserve">409.521,00 </w:t>
      </w:r>
      <w:r w:rsidRPr="000F2B33">
        <w:t xml:space="preserve">zł         w związku </w:t>
      </w:r>
      <w:r w:rsidR="00A730C1" w:rsidRPr="000F2B33">
        <w:t>z pismem Wojewody</w:t>
      </w:r>
      <w:r w:rsidR="00A730C1">
        <w:t xml:space="preserve"> Wielkopolskiego Nr FB-I.3111.58.2014.2 z dnia </w:t>
      </w:r>
      <w:r w:rsidR="00086B05">
        <w:t xml:space="preserve">   0</w:t>
      </w:r>
      <w:r w:rsidR="00A730C1">
        <w:t xml:space="preserve">6.03.2014 r. w sprawie udzielenia na rok 2014 dotacji celowej na realizację zadań własnych w zakresie wychowania przedszkolnego w 2014 r. oraz </w:t>
      </w:r>
      <w:r w:rsidR="00A730C1" w:rsidRPr="000C0523">
        <w:rPr>
          <w:bCs/>
        </w:rPr>
        <w:t>pismem Ministerst</w:t>
      </w:r>
      <w:r w:rsidR="00A730C1">
        <w:rPr>
          <w:bCs/>
        </w:rPr>
        <w:t xml:space="preserve">wa Finansów </w:t>
      </w:r>
      <w:r w:rsidR="00086B05">
        <w:rPr>
          <w:bCs/>
        </w:rPr>
        <w:t xml:space="preserve">       </w:t>
      </w:r>
      <w:r w:rsidR="00A730C1">
        <w:rPr>
          <w:bCs/>
        </w:rPr>
        <w:t xml:space="preserve">nr SP3/4820/2/2014 w sprawie subwencji oświatowej </w:t>
      </w:r>
      <w:r w:rsidRPr="00A730C1">
        <w:t>(</w:t>
      </w:r>
      <w:r w:rsidRPr="00F458FF">
        <w:rPr>
          <w:b/>
        </w:rPr>
        <w:t>Szkoła Podstawowa Lubosz</w:t>
      </w:r>
      <w:r w:rsidRPr="00A730C1">
        <w:t xml:space="preserve"> – </w:t>
      </w:r>
      <w:r w:rsidRPr="00BA0CE6">
        <w:rPr>
          <w:b/>
        </w:rPr>
        <w:t xml:space="preserve">kwota </w:t>
      </w:r>
      <w:r w:rsidR="00A730C1" w:rsidRPr="00BA0CE6">
        <w:rPr>
          <w:b/>
        </w:rPr>
        <w:t xml:space="preserve">126.740,00 </w:t>
      </w:r>
      <w:r w:rsidRPr="00BA0CE6">
        <w:rPr>
          <w:b/>
        </w:rPr>
        <w:t>zł</w:t>
      </w:r>
      <w:r w:rsidR="00A730C1" w:rsidRPr="00A730C1">
        <w:t xml:space="preserve"> </w:t>
      </w:r>
      <w:r w:rsidRPr="00A730C1">
        <w:t xml:space="preserve">z przeznaczeniem na wynagrodzenia </w:t>
      </w:r>
      <w:r w:rsidR="00A730C1" w:rsidRPr="00A730C1">
        <w:t>wychowawców przedszkolnych, zakup uchwyt</w:t>
      </w:r>
      <w:r w:rsidR="00086B05">
        <w:t>u</w:t>
      </w:r>
      <w:r w:rsidR="00A730C1" w:rsidRPr="00A730C1">
        <w:t xml:space="preserve"> do telewizora, kabl</w:t>
      </w:r>
      <w:r w:rsidR="00086B05">
        <w:t>i</w:t>
      </w:r>
      <w:r w:rsidR="00A730C1" w:rsidRPr="00A730C1">
        <w:t xml:space="preserve"> do komputera, uzupełnienie sprzętu nagłaśniającego, 2 szt. laptopy, gry i zabawki edukacyjne, pomoce do nauczania specjalnego, audycje muzyczno-teatralne: </w:t>
      </w:r>
      <w:r w:rsidRPr="00A730C1">
        <w:t xml:space="preserve">rozdział </w:t>
      </w:r>
      <w:r w:rsidRPr="00CF2D8B">
        <w:rPr>
          <w:b/>
        </w:rPr>
        <w:t>80103</w:t>
      </w:r>
      <w:r w:rsidRPr="00A730C1">
        <w:t xml:space="preserve"> § 4010 +</w:t>
      </w:r>
      <w:r w:rsidR="00A730C1" w:rsidRPr="00A730C1">
        <w:t xml:space="preserve">111.840,00 </w:t>
      </w:r>
      <w:r w:rsidRPr="00A730C1">
        <w:t>zł, § 4</w:t>
      </w:r>
      <w:r w:rsidR="00A730C1" w:rsidRPr="00A730C1">
        <w:t>2</w:t>
      </w:r>
      <w:r w:rsidRPr="00A730C1">
        <w:t>10 +</w:t>
      </w:r>
      <w:r w:rsidR="00A730C1" w:rsidRPr="00A730C1">
        <w:t>2.900</w:t>
      </w:r>
      <w:r w:rsidRPr="00A730C1">
        <w:t>,00 zł, § 4240           +8.</w:t>
      </w:r>
      <w:r w:rsidR="00A730C1" w:rsidRPr="00A730C1">
        <w:t>80</w:t>
      </w:r>
      <w:r w:rsidRPr="00A730C1">
        <w:t>0,00 zł, § 4300 +</w:t>
      </w:r>
      <w:r w:rsidR="00A730C1" w:rsidRPr="00A730C1">
        <w:t>3.20</w:t>
      </w:r>
      <w:r w:rsidRPr="00A730C1">
        <w:t xml:space="preserve">0,00 </w:t>
      </w:r>
      <w:r w:rsidRPr="00F458FF">
        <w:t>zł</w:t>
      </w:r>
      <w:r w:rsidRPr="0055036B">
        <w:t xml:space="preserve">; </w:t>
      </w:r>
      <w:r w:rsidRPr="0055036B">
        <w:rPr>
          <w:b/>
        </w:rPr>
        <w:t>Z</w:t>
      </w:r>
      <w:r w:rsidR="00F458FF" w:rsidRPr="0055036B">
        <w:rPr>
          <w:b/>
        </w:rPr>
        <w:t xml:space="preserve">espół </w:t>
      </w:r>
      <w:r w:rsidRPr="0055036B">
        <w:rPr>
          <w:b/>
        </w:rPr>
        <w:t>S</w:t>
      </w:r>
      <w:r w:rsidR="00F458FF" w:rsidRPr="0055036B">
        <w:rPr>
          <w:b/>
        </w:rPr>
        <w:t>zkół</w:t>
      </w:r>
      <w:r w:rsidRPr="0055036B">
        <w:rPr>
          <w:b/>
        </w:rPr>
        <w:t xml:space="preserve"> Kwilcz</w:t>
      </w:r>
      <w:r w:rsidRPr="0055036B">
        <w:t xml:space="preserve"> – </w:t>
      </w:r>
      <w:r w:rsidRPr="002361DC">
        <w:rPr>
          <w:b/>
        </w:rPr>
        <w:t xml:space="preserve">kwota </w:t>
      </w:r>
      <w:r w:rsidR="009A6AF7" w:rsidRPr="002361DC">
        <w:rPr>
          <w:b/>
        </w:rPr>
        <w:t>115.473,00</w:t>
      </w:r>
      <w:r w:rsidRPr="002361DC">
        <w:rPr>
          <w:b/>
        </w:rPr>
        <w:t xml:space="preserve"> zł</w:t>
      </w:r>
      <w:r w:rsidRPr="0055036B">
        <w:t xml:space="preserve"> </w:t>
      </w:r>
      <w:r w:rsidR="009A6AF7" w:rsidRPr="0055036B">
        <w:t xml:space="preserve">                     </w:t>
      </w:r>
      <w:r w:rsidRPr="0055036B">
        <w:t>z przeznaczeniem na wynagrodzeni</w:t>
      </w:r>
      <w:r w:rsidR="00086B05">
        <w:t>a</w:t>
      </w:r>
      <w:r w:rsidRPr="0055036B">
        <w:t xml:space="preserve"> i pochodne od wynagrodzeń nauczyciel</w:t>
      </w:r>
      <w:r w:rsidR="004D5E10" w:rsidRPr="0055036B">
        <w:t>i, zakup energii</w:t>
      </w:r>
      <w:r w:rsidRPr="0055036B">
        <w:t>: rozdział</w:t>
      </w:r>
      <w:r w:rsidR="004D5E10" w:rsidRPr="0055036B">
        <w:t xml:space="preserve"> </w:t>
      </w:r>
      <w:r w:rsidR="004D5E10" w:rsidRPr="0055036B">
        <w:rPr>
          <w:b/>
        </w:rPr>
        <w:t>80101</w:t>
      </w:r>
      <w:r w:rsidR="004D5E10" w:rsidRPr="0055036B">
        <w:t xml:space="preserve"> </w:t>
      </w:r>
      <w:r w:rsidR="00255CA5" w:rsidRPr="0055036B">
        <w:t xml:space="preserve">§4010 +20.000,00 zł, §4110 +3.200,00 zł, §4260 +15.000,00 zł, </w:t>
      </w:r>
      <w:r w:rsidR="0055036B" w:rsidRPr="0055036B">
        <w:t xml:space="preserve">rozdział </w:t>
      </w:r>
      <w:r w:rsidRPr="0055036B">
        <w:rPr>
          <w:b/>
        </w:rPr>
        <w:t>80103</w:t>
      </w:r>
      <w:r w:rsidRPr="0055036B">
        <w:t xml:space="preserve"> § 4010</w:t>
      </w:r>
      <w:r w:rsidR="00CE0C8F" w:rsidRPr="0055036B">
        <w:t xml:space="preserve"> </w:t>
      </w:r>
      <w:r w:rsidRPr="0055036B">
        <w:t>+</w:t>
      </w:r>
      <w:r w:rsidR="0055036B" w:rsidRPr="0055036B">
        <w:t xml:space="preserve">23.600,00 </w:t>
      </w:r>
      <w:r w:rsidRPr="0055036B">
        <w:t>zł, § 4110 +</w:t>
      </w:r>
      <w:r w:rsidR="0055036B" w:rsidRPr="0055036B">
        <w:t xml:space="preserve">4.183,00 </w:t>
      </w:r>
      <w:r w:rsidRPr="0055036B">
        <w:t>zł,</w:t>
      </w:r>
      <w:r w:rsidR="0055036B" w:rsidRPr="0055036B">
        <w:t xml:space="preserve"> rozdział </w:t>
      </w:r>
      <w:r w:rsidR="0055036B" w:rsidRPr="0055036B">
        <w:rPr>
          <w:b/>
        </w:rPr>
        <w:t>80110</w:t>
      </w:r>
      <w:r w:rsidRPr="0055036B">
        <w:t xml:space="preserve"> § 4</w:t>
      </w:r>
      <w:r w:rsidR="0055036B" w:rsidRPr="0055036B">
        <w:t>010</w:t>
      </w:r>
      <w:r w:rsidRPr="0055036B">
        <w:t xml:space="preserve"> +</w:t>
      </w:r>
      <w:r w:rsidR="0055036B" w:rsidRPr="0055036B">
        <w:t xml:space="preserve">20.000,00 zł, §4110 +3.200,00 zł, §4260 +26.290,00 zł, </w:t>
      </w:r>
      <w:r w:rsidRPr="0055036B">
        <w:rPr>
          <w:b/>
        </w:rPr>
        <w:t>Przedszkole</w:t>
      </w:r>
      <w:r w:rsidRPr="000E220A">
        <w:rPr>
          <w:b/>
        </w:rPr>
        <w:t xml:space="preserve"> </w:t>
      </w:r>
      <w:r w:rsidRPr="000E220A">
        <w:t xml:space="preserve">– </w:t>
      </w:r>
      <w:r w:rsidRPr="00BA0CE6">
        <w:rPr>
          <w:b/>
        </w:rPr>
        <w:t xml:space="preserve">kwota </w:t>
      </w:r>
      <w:r w:rsidR="000E220A" w:rsidRPr="00BA0CE6">
        <w:rPr>
          <w:b/>
        </w:rPr>
        <w:t>167.308</w:t>
      </w:r>
      <w:r w:rsidRPr="00BA0CE6">
        <w:rPr>
          <w:b/>
        </w:rPr>
        <w:t>,00 zł</w:t>
      </w:r>
      <w:r w:rsidR="000E220A" w:rsidRPr="001037C9">
        <w:t xml:space="preserve"> </w:t>
      </w:r>
      <w:r w:rsidR="00BA0CE6">
        <w:t xml:space="preserve">                       </w:t>
      </w:r>
      <w:r w:rsidRPr="001037C9">
        <w:t xml:space="preserve">z przeznaczeniem na wydatki bieżące między innymi: </w:t>
      </w:r>
      <w:r w:rsidR="000E220A" w:rsidRPr="001037C9">
        <w:t>wynagrodzenia osobowe nauczycieli, cykl zajęć dla dzieci z elementami „</w:t>
      </w:r>
      <w:proofErr w:type="spellStart"/>
      <w:r w:rsidR="000E220A" w:rsidRPr="001037C9">
        <w:t>dogoterapii</w:t>
      </w:r>
      <w:proofErr w:type="spellEnd"/>
      <w:r w:rsidR="000E220A" w:rsidRPr="001037C9">
        <w:t>”,  zakup lamp</w:t>
      </w:r>
      <w:r w:rsidR="004C5F4D">
        <w:t xml:space="preserve"> </w:t>
      </w:r>
      <w:r w:rsidR="000E220A" w:rsidRPr="001037C9">
        <w:t>i świetlów</w:t>
      </w:r>
      <w:r w:rsidR="00086B05">
        <w:t>ek</w:t>
      </w:r>
      <w:r w:rsidR="000E220A" w:rsidRPr="001037C9">
        <w:t xml:space="preserve">, oznakowania </w:t>
      </w:r>
      <w:r w:rsidR="00BA0CE6" w:rsidRPr="001037C9">
        <w:t>ppoż.</w:t>
      </w:r>
      <w:r w:rsidR="000E220A" w:rsidRPr="001037C9">
        <w:t>, środk</w:t>
      </w:r>
      <w:r w:rsidR="00086B05">
        <w:t xml:space="preserve">ów </w:t>
      </w:r>
      <w:r w:rsidR="000E220A" w:rsidRPr="001037C9">
        <w:t>czystości, audycje muzyczne dla dzieci, montaż lamp oświetleniowych w salach zajęć- zalecenia podczas badania natężenia oświetlenia w przedszkolu</w:t>
      </w:r>
      <w:r w:rsidRPr="001037C9">
        <w:t xml:space="preserve">: rozdział </w:t>
      </w:r>
      <w:r w:rsidRPr="00CF2D8B">
        <w:rPr>
          <w:b/>
        </w:rPr>
        <w:t>80104</w:t>
      </w:r>
      <w:r w:rsidRPr="001037C9">
        <w:t xml:space="preserve"> § </w:t>
      </w:r>
      <w:r w:rsidR="000E220A" w:rsidRPr="001037C9">
        <w:t>4010 +1</w:t>
      </w:r>
      <w:r w:rsidR="00571B68" w:rsidRPr="001037C9">
        <w:t>61.348</w:t>
      </w:r>
      <w:r w:rsidR="000E220A" w:rsidRPr="001037C9">
        <w:t xml:space="preserve">,00 zł, §4170 +1.500,00 zł, </w:t>
      </w:r>
      <w:r w:rsidR="007805AB">
        <w:t>§</w:t>
      </w:r>
      <w:r w:rsidRPr="001037C9">
        <w:t>4210</w:t>
      </w:r>
      <w:r w:rsidR="004C5F4D">
        <w:t xml:space="preserve"> </w:t>
      </w:r>
      <w:r w:rsidRPr="001037C9">
        <w:t>+</w:t>
      </w:r>
      <w:r w:rsidR="00571B68" w:rsidRPr="001037C9">
        <w:t>2.700,00</w:t>
      </w:r>
      <w:r w:rsidRPr="001037C9">
        <w:t xml:space="preserve"> zł, § 4300 +</w:t>
      </w:r>
      <w:r w:rsidR="00571B68" w:rsidRPr="001037C9">
        <w:t xml:space="preserve">1.760,00 </w:t>
      </w:r>
      <w:r w:rsidRPr="001037C9">
        <w:t>zł</w:t>
      </w:r>
      <w:r w:rsidR="00571B68" w:rsidRPr="001037C9">
        <w:t xml:space="preserve">. </w:t>
      </w:r>
    </w:p>
    <w:p w:rsidR="00B9296F" w:rsidRPr="00C73502" w:rsidRDefault="00B9296F" w:rsidP="00B9296F">
      <w:pPr>
        <w:rPr>
          <w:color w:val="FF0000"/>
        </w:rPr>
      </w:pPr>
    </w:p>
    <w:p w:rsidR="00B9296F" w:rsidRDefault="00B9296F">
      <w:pPr>
        <w:rPr>
          <w:b/>
        </w:rPr>
      </w:pPr>
    </w:p>
    <w:p w:rsidR="008C7882" w:rsidRPr="008C0668" w:rsidRDefault="008C0668">
      <w:pPr>
        <w:rPr>
          <w:b/>
        </w:rPr>
      </w:pPr>
      <w:r w:rsidRPr="008C0668">
        <w:rPr>
          <w:b/>
        </w:rPr>
        <w:t>Dział 851</w:t>
      </w:r>
      <w:r w:rsidRPr="008C0668">
        <w:rPr>
          <w:b/>
        </w:rPr>
        <w:tab/>
      </w:r>
      <w:r w:rsidRPr="008C0668">
        <w:rPr>
          <w:b/>
        </w:rPr>
        <w:tab/>
        <w:t>OCHRONA ZDROWIA</w:t>
      </w:r>
      <w:r w:rsidRPr="008C0668">
        <w:rPr>
          <w:b/>
        </w:rPr>
        <w:tab/>
      </w:r>
      <w:r w:rsidRPr="008C0668">
        <w:rPr>
          <w:b/>
        </w:rPr>
        <w:tab/>
      </w:r>
      <w:r w:rsidRPr="008C0668">
        <w:rPr>
          <w:b/>
        </w:rPr>
        <w:tab/>
      </w:r>
      <w:r w:rsidRPr="008C0668">
        <w:rPr>
          <w:b/>
        </w:rPr>
        <w:tab/>
        <w:t xml:space="preserve">           116.000,00 zł</w:t>
      </w:r>
    </w:p>
    <w:p w:rsidR="008C0668" w:rsidRPr="008C0668" w:rsidRDefault="008C0668">
      <w:pPr>
        <w:rPr>
          <w:b/>
        </w:rPr>
      </w:pPr>
      <w:r w:rsidRPr="008C0668">
        <w:rPr>
          <w:b/>
        </w:rPr>
        <w:t>Rozdział 85111</w:t>
      </w:r>
      <w:r w:rsidRPr="008C0668">
        <w:rPr>
          <w:b/>
        </w:rPr>
        <w:tab/>
        <w:t>Szpitale ogólne</w:t>
      </w:r>
      <w:r w:rsidRPr="008C0668">
        <w:rPr>
          <w:b/>
        </w:rPr>
        <w:tab/>
      </w:r>
      <w:r w:rsidRPr="008C0668">
        <w:rPr>
          <w:b/>
        </w:rPr>
        <w:tab/>
      </w:r>
      <w:r w:rsidRPr="008C0668">
        <w:rPr>
          <w:b/>
        </w:rPr>
        <w:tab/>
      </w:r>
      <w:r w:rsidRPr="008C0668">
        <w:rPr>
          <w:b/>
        </w:rPr>
        <w:tab/>
      </w:r>
      <w:r w:rsidRPr="008C0668">
        <w:rPr>
          <w:b/>
        </w:rPr>
        <w:tab/>
        <w:t xml:space="preserve">           116.000,00 zł</w:t>
      </w:r>
    </w:p>
    <w:p w:rsidR="000A0F80" w:rsidRDefault="008C0668">
      <w:r w:rsidRPr="000A0F80">
        <w:t>§</w:t>
      </w:r>
      <w:r w:rsidR="000A0F80">
        <w:t xml:space="preserve"> 6300</w:t>
      </w:r>
      <w:r w:rsidR="000A0F80">
        <w:tab/>
      </w:r>
      <w:r w:rsidR="000A0F80">
        <w:tab/>
      </w:r>
      <w:r w:rsidR="000A0F80">
        <w:tab/>
        <w:t xml:space="preserve">Dotacja celowa na pomoc finansową udzielaną </w:t>
      </w:r>
    </w:p>
    <w:p w:rsidR="000A0F80" w:rsidRDefault="000A0F80">
      <w:r>
        <w:tab/>
      </w:r>
      <w:r>
        <w:tab/>
      </w:r>
      <w:r>
        <w:tab/>
        <w:t>pomiędzy jednostkami samorządu terytorialnego</w:t>
      </w:r>
      <w:r>
        <w:tab/>
        <w:t xml:space="preserve">           116.000,00 zł</w:t>
      </w:r>
    </w:p>
    <w:p w:rsidR="000A0F80" w:rsidRDefault="000A0F80">
      <w:r>
        <w:tab/>
      </w:r>
      <w:r>
        <w:tab/>
      </w:r>
      <w:r>
        <w:tab/>
        <w:t xml:space="preserve">na dofinansowanie własnych zadań inwestycyjnych </w:t>
      </w:r>
    </w:p>
    <w:p w:rsidR="008C0668" w:rsidRPr="000A0F80" w:rsidRDefault="000A0F80">
      <w:r>
        <w:tab/>
      </w:r>
      <w:r>
        <w:tab/>
      </w:r>
      <w:r>
        <w:tab/>
        <w:t xml:space="preserve">i zakupów inwestycyjnych  </w:t>
      </w:r>
      <w:r w:rsidR="008C0668" w:rsidRPr="000A0F80">
        <w:tab/>
      </w:r>
      <w:r w:rsidR="008C0668" w:rsidRPr="000A0F80">
        <w:tab/>
      </w:r>
    </w:p>
    <w:p w:rsidR="00EA41AC" w:rsidRDefault="00EA41AC" w:rsidP="000B3A58">
      <w:pPr>
        <w:jc w:val="both"/>
      </w:pPr>
    </w:p>
    <w:p w:rsidR="000A0F80" w:rsidRDefault="000A0F80" w:rsidP="000B3A58">
      <w:pPr>
        <w:jc w:val="both"/>
      </w:pPr>
      <w:r w:rsidRPr="000A0F80">
        <w:t xml:space="preserve">Plan wydatków w dziale Ochrona zdrowia zwiększa się o kwotę 116.000,00 zł </w:t>
      </w:r>
      <w:r>
        <w:t xml:space="preserve">w związku </w:t>
      </w:r>
      <w:r w:rsidR="00345B05">
        <w:t xml:space="preserve">      </w:t>
      </w:r>
      <w:r>
        <w:t xml:space="preserve">z pismem Starostwa Powiatowego w Międzychodzie Nr FN.3041.1.2014 z dnia 19.02.2014 r. w sprawie udzielenia dotacji celowej na rozbudowę i wyposażenie Samodzielnego Publicznego Zakładu Opieki Zdrowotnej w Międzychodzie oraz </w:t>
      </w:r>
      <w:r w:rsidR="005C216A">
        <w:t xml:space="preserve">w związku z </w:t>
      </w:r>
      <w:r>
        <w:t xml:space="preserve">Uchwałą Nr XL/317/2014 Rady Gminy Kwilcz z dnia 25.03.2014 r. w sprawie udzielenia pomocy finansowej </w:t>
      </w:r>
      <w:r w:rsidR="009919EF">
        <w:t xml:space="preserve">Powiatowi Międzychodzkiemu na rozbudowę i wyposażenie SPZOZ w Międzychodzie. </w:t>
      </w:r>
    </w:p>
    <w:p w:rsidR="000A0F80" w:rsidRDefault="000A0F80" w:rsidP="000B3A58">
      <w:pPr>
        <w:jc w:val="both"/>
      </w:pPr>
    </w:p>
    <w:p w:rsidR="00225C98" w:rsidRDefault="00225C98" w:rsidP="000B3A58">
      <w:pPr>
        <w:jc w:val="both"/>
      </w:pPr>
    </w:p>
    <w:p w:rsidR="00225C98" w:rsidRDefault="00225C98" w:rsidP="000B3A58">
      <w:pPr>
        <w:jc w:val="both"/>
      </w:pPr>
    </w:p>
    <w:p w:rsidR="00225C98" w:rsidRDefault="00225C98" w:rsidP="000B3A58">
      <w:pPr>
        <w:jc w:val="both"/>
      </w:pPr>
    </w:p>
    <w:p w:rsidR="00DC7CDD" w:rsidRDefault="00DC7CDD" w:rsidP="00DC7CDD">
      <w:pPr>
        <w:tabs>
          <w:tab w:val="left" w:pos="2160"/>
        </w:tabs>
        <w:jc w:val="both"/>
        <w:rPr>
          <w:b/>
        </w:rPr>
      </w:pPr>
      <w:r>
        <w:rPr>
          <w:b/>
        </w:rPr>
        <w:lastRenderedPageBreak/>
        <w:t>Dział 852</w:t>
      </w:r>
      <w:r>
        <w:rPr>
          <w:b/>
        </w:rPr>
        <w:tab/>
        <w:t>POMOC SPOŁECZNA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10.487,00 zł</w:t>
      </w:r>
    </w:p>
    <w:p w:rsidR="00DC7CDD" w:rsidRDefault="00DC7CDD" w:rsidP="00DC7CDD">
      <w:pPr>
        <w:tabs>
          <w:tab w:val="left" w:pos="2160"/>
        </w:tabs>
        <w:jc w:val="both"/>
        <w:rPr>
          <w:b/>
        </w:rPr>
      </w:pPr>
      <w:r>
        <w:rPr>
          <w:b/>
        </w:rPr>
        <w:t>Rozdział 85214</w:t>
      </w:r>
      <w:r>
        <w:rPr>
          <w:b/>
        </w:rPr>
        <w:tab/>
        <w:t xml:space="preserve">Zasiłki i pomoc w naturze oraz składki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10.487,00 zł</w:t>
      </w:r>
    </w:p>
    <w:p w:rsidR="00DC7CDD" w:rsidRDefault="00DC7CDD" w:rsidP="00DC7CDD">
      <w:pPr>
        <w:tabs>
          <w:tab w:val="left" w:pos="2160"/>
        </w:tabs>
        <w:jc w:val="both"/>
        <w:rPr>
          <w:b/>
        </w:rPr>
      </w:pPr>
      <w:r>
        <w:rPr>
          <w:b/>
        </w:rPr>
        <w:tab/>
        <w:t>na ubezpieczenia emerytalne i rentowe</w:t>
      </w:r>
    </w:p>
    <w:p w:rsidR="00DC7CDD" w:rsidRPr="002C39AE" w:rsidRDefault="00DC7CDD" w:rsidP="00DC7CDD">
      <w:pPr>
        <w:jc w:val="both"/>
      </w:pPr>
      <w:r w:rsidRPr="002C39AE">
        <w:t xml:space="preserve">§ </w:t>
      </w:r>
      <w:r w:rsidR="00A15A69" w:rsidRPr="002C39AE">
        <w:t>311</w:t>
      </w:r>
      <w:r w:rsidR="002C39AE" w:rsidRPr="002C39AE">
        <w:t>0</w:t>
      </w:r>
      <w:r w:rsidR="002C39AE" w:rsidRPr="002C39AE">
        <w:tab/>
      </w:r>
      <w:r w:rsidR="002C39AE" w:rsidRPr="002C39AE">
        <w:tab/>
      </w:r>
      <w:r w:rsidR="002C39AE" w:rsidRPr="002C39AE">
        <w:tab/>
        <w:t xml:space="preserve">Świadczenia społeczne </w:t>
      </w:r>
      <w:r w:rsidR="002C39AE" w:rsidRPr="002C39AE">
        <w:tab/>
      </w:r>
      <w:r w:rsidR="002C39AE" w:rsidRPr="002C39AE">
        <w:tab/>
      </w:r>
      <w:r w:rsidR="002C39AE" w:rsidRPr="002C39AE">
        <w:tab/>
      </w:r>
      <w:r w:rsidRPr="002C39AE">
        <w:tab/>
        <w:t xml:space="preserve">     </w:t>
      </w:r>
      <w:r w:rsidRPr="002C39AE">
        <w:tab/>
        <w:t xml:space="preserve"> 10.487,00 zł</w:t>
      </w:r>
    </w:p>
    <w:p w:rsidR="00225C98" w:rsidRDefault="00225C98" w:rsidP="00DC7CDD">
      <w:pPr>
        <w:tabs>
          <w:tab w:val="left" w:pos="2160"/>
        </w:tabs>
        <w:jc w:val="both"/>
      </w:pPr>
    </w:p>
    <w:p w:rsidR="00DC7CDD" w:rsidRPr="00E21360" w:rsidRDefault="00DC7CDD" w:rsidP="00DC7CDD">
      <w:pPr>
        <w:tabs>
          <w:tab w:val="left" w:pos="2160"/>
        </w:tabs>
        <w:jc w:val="both"/>
      </w:pPr>
      <w:r w:rsidRPr="00E21360">
        <w:t xml:space="preserve">Plan wydatków w dziale 852 Pomoc społeczna zwiększa się o kwotę 10.487,00 zł w związku z pismem Wojewody Wielkopolskiego Nr FB-I.3111.106.2014.6 z dnia 08.04.2014 r.             z przeznaczeniem na dofinansowanie wypłat zasiłków okresowych.   </w:t>
      </w:r>
    </w:p>
    <w:p w:rsidR="00621167" w:rsidRPr="00DC7CDD" w:rsidRDefault="00621167" w:rsidP="000B3A58">
      <w:pPr>
        <w:jc w:val="both"/>
        <w:rPr>
          <w:color w:val="FF0000"/>
        </w:rPr>
      </w:pPr>
    </w:p>
    <w:p w:rsidR="007B5BD6" w:rsidRDefault="007B5BD6" w:rsidP="000B3A58">
      <w:pPr>
        <w:jc w:val="both"/>
        <w:rPr>
          <w:b/>
        </w:rPr>
      </w:pPr>
    </w:p>
    <w:p w:rsidR="00BC7E9D" w:rsidRPr="00BC7E9D" w:rsidRDefault="00BC7E9D" w:rsidP="000B3A58">
      <w:pPr>
        <w:jc w:val="both"/>
        <w:rPr>
          <w:b/>
        </w:rPr>
      </w:pPr>
      <w:r w:rsidRPr="00BC7E9D">
        <w:rPr>
          <w:b/>
        </w:rPr>
        <w:t>Dział 853</w:t>
      </w:r>
      <w:r w:rsidRPr="00BC7E9D">
        <w:rPr>
          <w:b/>
        </w:rPr>
        <w:tab/>
      </w:r>
      <w:r w:rsidRPr="00BC7E9D">
        <w:rPr>
          <w:b/>
        </w:rPr>
        <w:tab/>
        <w:t xml:space="preserve">POZOSTAŁE DZIAŁANIA W ZAKRESIE </w:t>
      </w:r>
      <w:r w:rsidRPr="00BC7E9D">
        <w:rPr>
          <w:b/>
        </w:rPr>
        <w:tab/>
      </w:r>
      <w:r w:rsidRPr="00BC7E9D">
        <w:rPr>
          <w:b/>
        </w:rPr>
        <w:tab/>
        <w:t xml:space="preserve"> 10.000,00 zł</w:t>
      </w:r>
    </w:p>
    <w:p w:rsidR="00D840D6" w:rsidRPr="00BC7E9D" w:rsidRDefault="00BC7E9D" w:rsidP="000B3A58">
      <w:pPr>
        <w:ind w:left="1416" w:firstLine="708"/>
        <w:jc w:val="both"/>
        <w:rPr>
          <w:b/>
        </w:rPr>
      </w:pPr>
      <w:r w:rsidRPr="00BC7E9D">
        <w:rPr>
          <w:b/>
        </w:rPr>
        <w:t>POLITYKI SPOŁECZNEJ</w:t>
      </w:r>
    </w:p>
    <w:p w:rsidR="00BC7E9D" w:rsidRPr="00BC7E9D" w:rsidRDefault="00BC7E9D" w:rsidP="000B3A58">
      <w:pPr>
        <w:jc w:val="both"/>
        <w:rPr>
          <w:b/>
        </w:rPr>
      </w:pPr>
      <w:r w:rsidRPr="00BC7E9D">
        <w:rPr>
          <w:b/>
        </w:rPr>
        <w:t>Rozdział 85311</w:t>
      </w:r>
      <w:r w:rsidRPr="00BC7E9D">
        <w:rPr>
          <w:b/>
        </w:rPr>
        <w:tab/>
        <w:t xml:space="preserve">Rehabilitacja zawodowa i społeczna </w:t>
      </w:r>
      <w:r w:rsidRPr="00BC7E9D">
        <w:rPr>
          <w:b/>
        </w:rPr>
        <w:tab/>
      </w:r>
      <w:r w:rsidRPr="00BC7E9D">
        <w:rPr>
          <w:b/>
        </w:rPr>
        <w:tab/>
      </w:r>
      <w:r w:rsidRPr="00BC7E9D">
        <w:rPr>
          <w:b/>
        </w:rPr>
        <w:tab/>
        <w:t xml:space="preserve"> 10.000,00 zł</w:t>
      </w:r>
    </w:p>
    <w:p w:rsidR="00BC7E9D" w:rsidRPr="00BC7E9D" w:rsidRDefault="00BC7E9D" w:rsidP="000B3A58">
      <w:pPr>
        <w:ind w:left="1416" w:firstLine="708"/>
        <w:jc w:val="both"/>
        <w:rPr>
          <w:b/>
        </w:rPr>
      </w:pPr>
      <w:r w:rsidRPr="00BC7E9D">
        <w:rPr>
          <w:b/>
        </w:rPr>
        <w:t>osób niepełnosprawnych</w:t>
      </w:r>
    </w:p>
    <w:p w:rsidR="00B91150" w:rsidRDefault="00BC7E9D" w:rsidP="00B91150">
      <w:r w:rsidRPr="00B91150">
        <w:t>§ 6300</w:t>
      </w:r>
      <w:r w:rsidRPr="00B91150">
        <w:tab/>
      </w:r>
      <w:r w:rsidRPr="00B91150">
        <w:tab/>
      </w:r>
      <w:r w:rsidRPr="00BC7E9D">
        <w:tab/>
      </w:r>
      <w:r w:rsidR="00B91150">
        <w:t xml:space="preserve">Dotacja celowa na pomoc finansową udzielaną </w:t>
      </w:r>
    </w:p>
    <w:p w:rsidR="00B91150" w:rsidRDefault="00225C98" w:rsidP="00B91150">
      <w:r>
        <w:tab/>
      </w:r>
      <w:r>
        <w:tab/>
      </w:r>
      <w:r>
        <w:tab/>
      </w:r>
      <w:r w:rsidR="00B91150">
        <w:t>między jednostkami samorządu terytorialnego</w:t>
      </w:r>
      <w:r w:rsidR="00B91150">
        <w:tab/>
        <w:t xml:space="preserve">             10.000,00 zł</w:t>
      </w:r>
    </w:p>
    <w:p w:rsidR="00B91150" w:rsidRDefault="00B91150" w:rsidP="00B91150">
      <w:r>
        <w:tab/>
      </w:r>
      <w:r>
        <w:tab/>
      </w:r>
      <w:r>
        <w:tab/>
        <w:t xml:space="preserve">na dofinansowanie własnych zadań inwestycyjnych </w:t>
      </w:r>
    </w:p>
    <w:p w:rsidR="00BC7E9D" w:rsidRPr="00BC7E9D" w:rsidRDefault="00B91150" w:rsidP="00003DA9">
      <w:r>
        <w:tab/>
      </w:r>
      <w:r>
        <w:tab/>
      </w:r>
      <w:r>
        <w:tab/>
        <w:t xml:space="preserve">i zakupów inwestycyjnych  </w:t>
      </w:r>
      <w:r w:rsidRPr="000A0F80">
        <w:tab/>
      </w:r>
      <w:r w:rsidRPr="000A0F80">
        <w:tab/>
      </w:r>
      <w:r w:rsidR="00BC7E9D" w:rsidRPr="00BC7E9D">
        <w:t xml:space="preserve"> </w:t>
      </w:r>
      <w:r w:rsidR="00C70355">
        <w:tab/>
      </w:r>
      <w:r w:rsidR="00C70355">
        <w:tab/>
      </w:r>
      <w:r w:rsidR="00BC7E9D" w:rsidRPr="00BC7E9D">
        <w:t xml:space="preserve"> </w:t>
      </w:r>
    </w:p>
    <w:p w:rsidR="00CB70FB" w:rsidRDefault="00CB70FB" w:rsidP="000B3A58">
      <w:pPr>
        <w:jc w:val="both"/>
      </w:pPr>
    </w:p>
    <w:p w:rsidR="00BC7E9D" w:rsidRPr="00BC7E9D" w:rsidRDefault="00BC7E9D" w:rsidP="000B3A58">
      <w:pPr>
        <w:jc w:val="both"/>
      </w:pPr>
      <w:r w:rsidRPr="00BC7E9D">
        <w:t xml:space="preserve">Plan wydatków w dziale </w:t>
      </w:r>
      <w:r>
        <w:t>853 Pozostałe działania w zakresie polityki społecznej zwiększa się o kwotę 10.000,00 zł w związku z pismem Stowarzyszenia na rzecz Osób Niepełnosprawnych „TĘCZA” w Kwilczu z dnia 26.02.2014 r. z przeznaczeniem na dotację celową dla Powiatu Międzychodzkiego na dofinansowanie zadania inwestycyjnego polegającego na zakupie samochodu typu bus na potrzeby dow</w:t>
      </w:r>
      <w:r w:rsidR="00C70355">
        <w:t>ozu osób niepełnosprawnych - u</w:t>
      </w:r>
      <w:r>
        <w:t>czestników Warsztatów Terapii Zajęciowej</w:t>
      </w:r>
      <w:r w:rsidR="00C70355">
        <w:t xml:space="preserve"> </w:t>
      </w:r>
      <w:r w:rsidR="000B3A58">
        <w:t xml:space="preserve">w Kwilczu. </w:t>
      </w:r>
    </w:p>
    <w:p w:rsidR="00355FEB" w:rsidRDefault="00355FEB" w:rsidP="00C03593">
      <w:pPr>
        <w:tabs>
          <w:tab w:val="left" w:pos="2160"/>
        </w:tabs>
        <w:jc w:val="both"/>
        <w:rPr>
          <w:b/>
        </w:rPr>
      </w:pPr>
    </w:p>
    <w:p w:rsidR="00355FEB" w:rsidRDefault="00355FEB" w:rsidP="00C03593">
      <w:pPr>
        <w:tabs>
          <w:tab w:val="left" w:pos="2160"/>
        </w:tabs>
        <w:jc w:val="both"/>
        <w:rPr>
          <w:b/>
        </w:rPr>
      </w:pPr>
    </w:p>
    <w:p w:rsidR="00C03593" w:rsidRPr="00D458A5" w:rsidRDefault="00C03593" w:rsidP="00C03593">
      <w:pPr>
        <w:tabs>
          <w:tab w:val="left" w:pos="2160"/>
        </w:tabs>
        <w:jc w:val="both"/>
        <w:rPr>
          <w:b/>
        </w:rPr>
      </w:pPr>
      <w:r w:rsidRPr="00D458A5">
        <w:rPr>
          <w:b/>
        </w:rPr>
        <w:t>Dział 854</w:t>
      </w:r>
      <w:r w:rsidRPr="00D458A5">
        <w:rPr>
          <w:b/>
        </w:rPr>
        <w:tab/>
        <w:t>EDUKACYJNA O</w:t>
      </w:r>
      <w:r w:rsidR="00D458A5" w:rsidRPr="00D458A5">
        <w:rPr>
          <w:b/>
        </w:rPr>
        <w:t>PIEKA WYCHOWAWCZA</w:t>
      </w:r>
      <w:r w:rsidR="00D458A5" w:rsidRPr="00D458A5">
        <w:rPr>
          <w:b/>
        </w:rPr>
        <w:tab/>
        <w:t xml:space="preserve">             77.964</w:t>
      </w:r>
      <w:r w:rsidRPr="00D458A5">
        <w:rPr>
          <w:b/>
        </w:rPr>
        <w:t xml:space="preserve">,00 zł </w:t>
      </w:r>
    </w:p>
    <w:p w:rsidR="00D458A5" w:rsidRDefault="00D458A5" w:rsidP="00C03593">
      <w:pPr>
        <w:tabs>
          <w:tab w:val="left" w:pos="2160"/>
        </w:tabs>
        <w:jc w:val="both"/>
        <w:rPr>
          <w:b/>
        </w:rPr>
      </w:pPr>
    </w:p>
    <w:p w:rsidR="00C03593" w:rsidRPr="00CF6D66" w:rsidRDefault="00C03593" w:rsidP="00C03593">
      <w:pPr>
        <w:tabs>
          <w:tab w:val="left" w:pos="2160"/>
        </w:tabs>
        <w:jc w:val="both"/>
        <w:rPr>
          <w:b/>
        </w:rPr>
      </w:pPr>
      <w:r w:rsidRPr="00CF6D66">
        <w:rPr>
          <w:b/>
        </w:rPr>
        <w:t xml:space="preserve">Rozdział 85412 </w:t>
      </w:r>
      <w:r w:rsidRPr="00CF6D66">
        <w:rPr>
          <w:b/>
        </w:rPr>
        <w:tab/>
        <w:t>Kolonie i obozy oraz</w:t>
      </w:r>
      <w:r w:rsidR="00CF6D66" w:rsidRPr="00CF6D66">
        <w:rPr>
          <w:b/>
        </w:rPr>
        <w:t xml:space="preserve"> inne formy wypoczynku </w:t>
      </w:r>
      <w:r w:rsidR="00CF6D66" w:rsidRPr="00CF6D66">
        <w:rPr>
          <w:b/>
        </w:rPr>
        <w:tab/>
      </w:r>
      <w:r w:rsidR="00CF6D66" w:rsidRPr="00CF6D66">
        <w:rPr>
          <w:b/>
        </w:rPr>
        <w:tab/>
        <w:t xml:space="preserve"> 55.500</w:t>
      </w:r>
      <w:r w:rsidRPr="00CF6D66">
        <w:rPr>
          <w:b/>
        </w:rPr>
        <w:t>,00 zł</w:t>
      </w:r>
    </w:p>
    <w:p w:rsidR="00C03593" w:rsidRPr="00CF6D66" w:rsidRDefault="00C03593" w:rsidP="00C03593">
      <w:pPr>
        <w:tabs>
          <w:tab w:val="left" w:pos="2160"/>
        </w:tabs>
        <w:jc w:val="both"/>
        <w:rPr>
          <w:b/>
        </w:rPr>
      </w:pPr>
      <w:r w:rsidRPr="00CF6D66">
        <w:rPr>
          <w:b/>
        </w:rPr>
        <w:tab/>
        <w:t xml:space="preserve">dzieci i młodzieży szkolnej, a także szkolenia </w:t>
      </w:r>
    </w:p>
    <w:p w:rsidR="00C03593" w:rsidRPr="00CF6D66" w:rsidRDefault="00C03593" w:rsidP="00C03593">
      <w:pPr>
        <w:tabs>
          <w:tab w:val="left" w:pos="2160"/>
        </w:tabs>
        <w:jc w:val="both"/>
        <w:rPr>
          <w:b/>
        </w:rPr>
      </w:pPr>
      <w:r w:rsidRPr="00CF6D66">
        <w:rPr>
          <w:b/>
        </w:rPr>
        <w:tab/>
        <w:t xml:space="preserve">młodzieży     </w:t>
      </w:r>
    </w:p>
    <w:p w:rsidR="00C03593" w:rsidRPr="00EF3E9C" w:rsidRDefault="00C03593" w:rsidP="00C03593">
      <w:pPr>
        <w:tabs>
          <w:tab w:val="left" w:pos="2160"/>
        </w:tabs>
      </w:pPr>
      <w:r w:rsidRPr="00EF3E9C">
        <w:t>§ 4110</w:t>
      </w:r>
      <w:r w:rsidRPr="00EF3E9C">
        <w:tab/>
        <w:t>Składki na ube</w:t>
      </w:r>
      <w:r w:rsidR="00EF3E9C" w:rsidRPr="00EF3E9C">
        <w:t>zpieczenia społeczne</w:t>
      </w:r>
      <w:r w:rsidR="00EF3E9C" w:rsidRPr="00EF3E9C">
        <w:tab/>
      </w:r>
      <w:r w:rsidR="00EF3E9C" w:rsidRPr="00EF3E9C">
        <w:tab/>
      </w:r>
      <w:r w:rsidR="00EF3E9C" w:rsidRPr="00EF3E9C">
        <w:tab/>
      </w:r>
      <w:r w:rsidR="00EF3E9C" w:rsidRPr="00EF3E9C">
        <w:tab/>
        <w:t xml:space="preserve">      950</w:t>
      </w:r>
      <w:r w:rsidRPr="00EF3E9C">
        <w:t>,00 zł</w:t>
      </w:r>
    </w:p>
    <w:p w:rsidR="00C03593" w:rsidRPr="00EF3E9C" w:rsidRDefault="00C03593" w:rsidP="00C03593">
      <w:pPr>
        <w:tabs>
          <w:tab w:val="left" w:pos="2160"/>
        </w:tabs>
      </w:pPr>
      <w:r w:rsidRPr="00EF3E9C">
        <w:t xml:space="preserve">§ 4120 </w:t>
      </w:r>
      <w:r w:rsidRPr="00EF3E9C">
        <w:tab/>
        <w:t>Składki na Fundusz Pracy</w:t>
      </w:r>
      <w:r w:rsidRPr="00EF3E9C">
        <w:tab/>
      </w:r>
      <w:r w:rsidRPr="00EF3E9C">
        <w:tab/>
      </w:r>
      <w:r w:rsidRPr="00EF3E9C">
        <w:tab/>
      </w:r>
      <w:r w:rsidRPr="00EF3E9C">
        <w:tab/>
      </w:r>
      <w:r w:rsidRPr="00EF3E9C">
        <w:tab/>
        <w:t xml:space="preserve">      1</w:t>
      </w:r>
      <w:r w:rsidR="00EF3E9C" w:rsidRPr="00EF3E9C">
        <w:t>4</w:t>
      </w:r>
      <w:r w:rsidRPr="00EF3E9C">
        <w:t>0,00 zł</w:t>
      </w:r>
    </w:p>
    <w:p w:rsidR="00C03593" w:rsidRPr="00EF3E9C" w:rsidRDefault="00C03593" w:rsidP="00C03593">
      <w:pPr>
        <w:tabs>
          <w:tab w:val="left" w:pos="2160"/>
        </w:tabs>
      </w:pPr>
      <w:r w:rsidRPr="00EF3E9C">
        <w:t>§ 4170</w:t>
      </w:r>
      <w:r w:rsidR="00EF3E9C" w:rsidRPr="00EF3E9C">
        <w:tab/>
        <w:t>Wynagrodzenia bezosobowe</w:t>
      </w:r>
      <w:r w:rsidR="00EF3E9C" w:rsidRPr="00EF3E9C">
        <w:tab/>
      </w:r>
      <w:r w:rsidR="00EF3E9C" w:rsidRPr="00EF3E9C">
        <w:tab/>
      </w:r>
      <w:r w:rsidR="00EF3E9C" w:rsidRPr="00EF3E9C">
        <w:tab/>
      </w:r>
      <w:r w:rsidR="00EF3E9C" w:rsidRPr="00EF3E9C">
        <w:tab/>
      </w:r>
      <w:r w:rsidR="00EF3E9C" w:rsidRPr="00EF3E9C">
        <w:tab/>
        <w:t xml:space="preserve">   9.80</w:t>
      </w:r>
      <w:r w:rsidRPr="00EF3E9C">
        <w:t>0,00 zł</w:t>
      </w:r>
    </w:p>
    <w:p w:rsidR="00C03593" w:rsidRPr="00B9119C" w:rsidRDefault="00C03593" w:rsidP="00C03593">
      <w:pPr>
        <w:tabs>
          <w:tab w:val="left" w:pos="2160"/>
        </w:tabs>
      </w:pPr>
      <w:r w:rsidRPr="00B9119C">
        <w:t>§ 4210</w:t>
      </w:r>
      <w:r w:rsidRPr="00B9119C">
        <w:tab/>
        <w:t>Zakup materiałów i wyposażenia</w:t>
      </w:r>
      <w:r w:rsidRPr="00B9119C">
        <w:tab/>
      </w:r>
      <w:r w:rsidRPr="00B9119C">
        <w:tab/>
      </w:r>
      <w:r w:rsidRPr="00B9119C">
        <w:tab/>
      </w:r>
      <w:r w:rsidRPr="00B9119C">
        <w:tab/>
        <w:t xml:space="preserve">   </w:t>
      </w:r>
      <w:r w:rsidR="00FF327C" w:rsidRPr="00B9119C">
        <w:t>9.510</w:t>
      </w:r>
      <w:r w:rsidRPr="00B9119C">
        <w:t>,00 zł</w:t>
      </w:r>
    </w:p>
    <w:p w:rsidR="00C03593" w:rsidRPr="00B9119C" w:rsidRDefault="00C03593" w:rsidP="00C03593">
      <w:pPr>
        <w:tabs>
          <w:tab w:val="left" w:pos="2160"/>
        </w:tabs>
      </w:pPr>
      <w:r w:rsidRPr="00B9119C">
        <w:t>§ 4220</w:t>
      </w:r>
      <w:r w:rsidRPr="00B9119C">
        <w:tab/>
        <w:t>Zakup środków żywności</w:t>
      </w:r>
      <w:r w:rsidRPr="00B9119C">
        <w:tab/>
      </w:r>
      <w:r w:rsidRPr="00B9119C">
        <w:tab/>
      </w:r>
      <w:r w:rsidRPr="00B9119C">
        <w:tab/>
      </w:r>
      <w:r w:rsidRPr="00B9119C">
        <w:tab/>
      </w:r>
      <w:r w:rsidRPr="00B9119C">
        <w:tab/>
        <w:t xml:space="preserve"> 1</w:t>
      </w:r>
      <w:r w:rsidR="00FF327C" w:rsidRPr="00B9119C">
        <w:t>2.510</w:t>
      </w:r>
      <w:r w:rsidRPr="00B9119C">
        <w:t>,00</w:t>
      </w:r>
      <w:r w:rsidR="00FF327C" w:rsidRPr="00B9119C">
        <w:t xml:space="preserve"> zł</w:t>
      </w:r>
      <w:r w:rsidRPr="00B9119C">
        <w:t xml:space="preserve"> § 4300</w:t>
      </w:r>
      <w:r w:rsidRPr="00B9119C">
        <w:tab/>
        <w:t>Zakup usług pozostałych</w:t>
      </w:r>
      <w:r w:rsidRPr="00B9119C">
        <w:tab/>
      </w:r>
      <w:r w:rsidRPr="00B9119C">
        <w:tab/>
      </w:r>
      <w:r w:rsidRPr="00B9119C">
        <w:tab/>
      </w:r>
      <w:r w:rsidRPr="00B9119C">
        <w:tab/>
      </w:r>
      <w:r w:rsidRPr="00B9119C">
        <w:tab/>
        <w:t xml:space="preserve"> 2</w:t>
      </w:r>
      <w:r w:rsidR="00FF327C" w:rsidRPr="00B9119C">
        <w:t>2.490</w:t>
      </w:r>
      <w:r w:rsidRPr="00B9119C">
        <w:t>,00 zł</w:t>
      </w:r>
    </w:p>
    <w:p w:rsidR="00C03593" w:rsidRPr="00B9119C" w:rsidRDefault="00C03593" w:rsidP="00C03593">
      <w:pPr>
        <w:tabs>
          <w:tab w:val="left" w:pos="2160"/>
        </w:tabs>
      </w:pPr>
      <w:r w:rsidRPr="00B9119C">
        <w:t xml:space="preserve">§ 4410          </w:t>
      </w:r>
      <w:r w:rsidRPr="00B9119C">
        <w:tab/>
        <w:t>Podróże służbowe krajowe</w:t>
      </w:r>
      <w:r w:rsidRPr="00B9119C">
        <w:tab/>
      </w:r>
      <w:r w:rsidRPr="00B9119C">
        <w:tab/>
      </w:r>
      <w:r w:rsidRPr="00B9119C">
        <w:tab/>
      </w:r>
      <w:r w:rsidRPr="00B9119C">
        <w:tab/>
      </w:r>
      <w:r w:rsidRPr="00B9119C">
        <w:tab/>
        <w:t xml:space="preserve">      100,00 zł</w:t>
      </w:r>
    </w:p>
    <w:p w:rsidR="00C03593" w:rsidRPr="00115B0D" w:rsidRDefault="00C03593" w:rsidP="00C03593">
      <w:pPr>
        <w:tabs>
          <w:tab w:val="left" w:pos="2160"/>
        </w:tabs>
        <w:jc w:val="both"/>
        <w:rPr>
          <w:color w:val="FF0000"/>
        </w:rPr>
      </w:pPr>
    </w:p>
    <w:p w:rsidR="00D458A5" w:rsidRDefault="00D458A5" w:rsidP="00D458A5">
      <w:pPr>
        <w:tabs>
          <w:tab w:val="left" w:pos="2160"/>
        </w:tabs>
        <w:jc w:val="both"/>
        <w:rPr>
          <w:b/>
        </w:rPr>
      </w:pPr>
      <w:r>
        <w:rPr>
          <w:b/>
        </w:rPr>
        <w:t>Rozdział 85415</w:t>
      </w:r>
      <w:r>
        <w:rPr>
          <w:b/>
        </w:rPr>
        <w:tab/>
        <w:t>Pomoc materialna dla uczniów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22.464,00 zł</w:t>
      </w:r>
    </w:p>
    <w:p w:rsidR="00D458A5" w:rsidRPr="00D458A5" w:rsidRDefault="00D458A5" w:rsidP="00D458A5">
      <w:r w:rsidRPr="00D458A5">
        <w:t>§ 3240</w:t>
      </w:r>
      <w:r w:rsidRPr="00D458A5">
        <w:tab/>
      </w:r>
      <w:r w:rsidRPr="00D458A5">
        <w:tab/>
      </w:r>
      <w:r w:rsidRPr="00D458A5">
        <w:tab/>
        <w:t>Stypendia dla uczniów</w:t>
      </w:r>
      <w:r w:rsidRPr="00D458A5">
        <w:tab/>
      </w:r>
      <w:r w:rsidRPr="00D458A5">
        <w:tab/>
      </w:r>
      <w:r w:rsidRPr="00D458A5">
        <w:tab/>
      </w:r>
      <w:r w:rsidRPr="00D458A5">
        <w:tab/>
      </w:r>
      <w:r w:rsidRPr="00D458A5">
        <w:tab/>
        <w:t xml:space="preserve"> 22.464,00 zł </w:t>
      </w:r>
    </w:p>
    <w:p w:rsidR="00D458A5" w:rsidRDefault="00D458A5" w:rsidP="00C03593">
      <w:pPr>
        <w:tabs>
          <w:tab w:val="left" w:pos="2160"/>
        </w:tabs>
        <w:jc w:val="both"/>
      </w:pPr>
    </w:p>
    <w:p w:rsidR="00D458A5" w:rsidRDefault="00D458A5" w:rsidP="00C03593">
      <w:pPr>
        <w:tabs>
          <w:tab w:val="left" w:pos="2160"/>
        </w:tabs>
        <w:jc w:val="both"/>
      </w:pPr>
    </w:p>
    <w:p w:rsidR="00D458A5" w:rsidRDefault="00C03593" w:rsidP="00C03593">
      <w:pPr>
        <w:tabs>
          <w:tab w:val="left" w:pos="2160"/>
        </w:tabs>
        <w:jc w:val="both"/>
        <w:rPr>
          <w:bCs/>
        </w:rPr>
      </w:pPr>
      <w:r w:rsidRPr="002659AF">
        <w:t>Plan wydatków w dziale 854 Edukacyjna opieka wychowawcza zwiększa się o kwotę</w:t>
      </w:r>
      <w:r w:rsidR="002659AF" w:rsidRPr="002659AF">
        <w:rPr>
          <w:bCs/>
        </w:rPr>
        <w:t xml:space="preserve"> </w:t>
      </w:r>
      <w:r w:rsidR="00D458A5">
        <w:rPr>
          <w:bCs/>
        </w:rPr>
        <w:t>77.964</w:t>
      </w:r>
      <w:r w:rsidR="008569ED">
        <w:rPr>
          <w:bCs/>
        </w:rPr>
        <w:t xml:space="preserve">,00 zł </w:t>
      </w:r>
      <w:r w:rsidRPr="00CF6D66">
        <w:rPr>
          <w:bCs/>
        </w:rPr>
        <w:t>w związku z</w:t>
      </w:r>
      <w:r w:rsidR="00D458A5">
        <w:rPr>
          <w:bCs/>
        </w:rPr>
        <w:t>:</w:t>
      </w:r>
    </w:p>
    <w:p w:rsidR="00D458A5" w:rsidRDefault="00D458A5" w:rsidP="00C03593">
      <w:pPr>
        <w:tabs>
          <w:tab w:val="left" w:pos="2160"/>
        </w:tabs>
        <w:jc w:val="both"/>
        <w:rPr>
          <w:bCs/>
        </w:rPr>
      </w:pPr>
      <w:r>
        <w:rPr>
          <w:bCs/>
        </w:rPr>
        <w:t xml:space="preserve">- </w:t>
      </w:r>
      <w:r w:rsidR="00C03593" w:rsidRPr="00CF6D66">
        <w:rPr>
          <w:bCs/>
        </w:rPr>
        <w:t xml:space="preserve">przeznaczeniem kwoty </w:t>
      </w:r>
      <w:r w:rsidR="00CF6D66" w:rsidRPr="00CF6D66">
        <w:rPr>
          <w:bCs/>
        </w:rPr>
        <w:t>11.700</w:t>
      </w:r>
      <w:r w:rsidR="00C03593" w:rsidRPr="00CF6D66">
        <w:rPr>
          <w:bCs/>
        </w:rPr>
        <w:t xml:space="preserve">,00 zł na </w:t>
      </w:r>
      <w:r w:rsidR="00CF6D66" w:rsidRPr="00CF6D66">
        <w:rPr>
          <w:bCs/>
        </w:rPr>
        <w:t>organizację letniego wypoczynku</w:t>
      </w:r>
      <w:r w:rsidR="008569ED">
        <w:rPr>
          <w:bCs/>
        </w:rPr>
        <w:t xml:space="preserve"> przez szkołę Podstawową w </w:t>
      </w:r>
      <w:proofErr w:type="spellStart"/>
      <w:r w:rsidR="008569ED">
        <w:rPr>
          <w:bCs/>
        </w:rPr>
        <w:t>Luboszu</w:t>
      </w:r>
      <w:proofErr w:type="spellEnd"/>
      <w:r w:rsidR="008569ED">
        <w:rPr>
          <w:bCs/>
        </w:rPr>
        <w:t xml:space="preserve"> </w:t>
      </w:r>
      <w:r w:rsidR="00CF6D66" w:rsidRPr="00CF6D66">
        <w:rPr>
          <w:bCs/>
        </w:rPr>
        <w:t xml:space="preserve"> dla </w:t>
      </w:r>
      <w:r w:rsidR="00C03593" w:rsidRPr="00CF6D66">
        <w:rPr>
          <w:bCs/>
        </w:rPr>
        <w:t>dzieci</w:t>
      </w:r>
      <w:r w:rsidR="008569ED">
        <w:rPr>
          <w:bCs/>
        </w:rPr>
        <w:t xml:space="preserve"> </w:t>
      </w:r>
      <w:r w:rsidR="00C03593" w:rsidRPr="00CF6D66">
        <w:rPr>
          <w:bCs/>
        </w:rPr>
        <w:t xml:space="preserve">i młodzieży </w:t>
      </w:r>
      <w:r w:rsidR="00CF6D66" w:rsidRPr="00CF6D66">
        <w:rPr>
          <w:bCs/>
        </w:rPr>
        <w:t>„Mazurska przygoda</w:t>
      </w:r>
      <w:r>
        <w:rPr>
          <w:bCs/>
        </w:rPr>
        <w:t>”,</w:t>
      </w:r>
    </w:p>
    <w:p w:rsidR="00D458A5" w:rsidRDefault="00D458A5" w:rsidP="00C03593">
      <w:pPr>
        <w:tabs>
          <w:tab w:val="left" w:pos="2160"/>
        </w:tabs>
        <w:jc w:val="both"/>
        <w:rPr>
          <w:bCs/>
        </w:rPr>
      </w:pPr>
      <w:r>
        <w:rPr>
          <w:bCs/>
        </w:rPr>
        <w:lastRenderedPageBreak/>
        <w:t xml:space="preserve">- przeznaczeniem </w:t>
      </w:r>
      <w:r w:rsidR="00C03593" w:rsidRPr="00DD2FDE">
        <w:rPr>
          <w:bCs/>
        </w:rPr>
        <w:t>kwot</w:t>
      </w:r>
      <w:r>
        <w:rPr>
          <w:bCs/>
        </w:rPr>
        <w:t>y</w:t>
      </w:r>
      <w:r w:rsidR="00C03593" w:rsidRPr="00DD2FDE">
        <w:rPr>
          <w:bCs/>
        </w:rPr>
        <w:t xml:space="preserve"> </w:t>
      </w:r>
      <w:r w:rsidR="00CF6D66" w:rsidRPr="00DD2FDE">
        <w:rPr>
          <w:bCs/>
        </w:rPr>
        <w:t>29.800</w:t>
      </w:r>
      <w:r w:rsidR="00C03593" w:rsidRPr="00DD2FDE">
        <w:rPr>
          <w:bCs/>
        </w:rPr>
        <w:t>,00 zł (</w:t>
      </w:r>
      <w:r w:rsidR="00CF6D66" w:rsidRPr="00DD2FDE">
        <w:rPr>
          <w:bCs/>
        </w:rPr>
        <w:t>21</w:t>
      </w:r>
      <w:r w:rsidR="00C03593" w:rsidRPr="00DD2FDE">
        <w:rPr>
          <w:bCs/>
        </w:rPr>
        <w:t>.000,00 zł z UG Kwilcz, 8.</w:t>
      </w:r>
      <w:r w:rsidR="00CF6D66" w:rsidRPr="00DD2FDE">
        <w:rPr>
          <w:bCs/>
        </w:rPr>
        <w:t>8</w:t>
      </w:r>
      <w:r w:rsidR="00C03593" w:rsidRPr="00DD2FDE">
        <w:rPr>
          <w:bCs/>
        </w:rPr>
        <w:t>00,00 zł wpłaty własne uczestników półkolonii) na letni wypoczynek dzieci i młodzieży – organizacja półkolonii dla dzieci z Gminy Kwilcz i zaprzyjaźnionej Gminy Ślemień przez Zespół Szkół  w Kwilczu</w:t>
      </w:r>
      <w:r>
        <w:rPr>
          <w:bCs/>
        </w:rPr>
        <w:t>,</w:t>
      </w:r>
    </w:p>
    <w:p w:rsidR="00C03593" w:rsidRDefault="00D458A5" w:rsidP="00C03593">
      <w:pPr>
        <w:tabs>
          <w:tab w:val="left" w:pos="2160"/>
        </w:tabs>
        <w:jc w:val="both"/>
        <w:rPr>
          <w:bCs/>
        </w:rPr>
      </w:pPr>
      <w:r>
        <w:rPr>
          <w:bCs/>
        </w:rPr>
        <w:t xml:space="preserve">- przeznaczeniem kwoty </w:t>
      </w:r>
      <w:r w:rsidR="00CF6D66" w:rsidRPr="00DD2FDE">
        <w:rPr>
          <w:bCs/>
        </w:rPr>
        <w:t>14.000,00 zł UG Kwilcz usługi transportowe związane z organizacją półkolonii w Kwilczu</w:t>
      </w:r>
      <w:r>
        <w:rPr>
          <w:bCs/>
        </w:rPr>
        <w:t>,</w:t>
      </w:r>
    </w:p>
    <w:p w:rsidR="00C03593" w:rsidRPr="00AD0CCE" w:rsidRDefault="00C03593" w:rsidP="00C03593">
      <w:pPr>
        <w:tabs>
          <w:tab w:val="left" w:pos="2160"/>
        </w:tabs>
        <w:jc w:val="both"/>
        <w:rPr>
          <w:bCs/>
        </w:rPr>
      </w:pPr>
      <w:r w:rsidRPr="00AD0CCE">
        <w:rPr>
          <w:bCs/>
        </w:rPr>
        <w:t xml:space="preserve">854/85412/4110 kwota </w:t>
      </w:r>
      <w:r w:rsidR="00AD0CCE" w:rsidRPr="00AD0CCE">
        <w:rPr>
          <w:bCs/>
        </w:rPr>
        <w:t>95</w:t>
      </w:r>
      <w:r w:rsidRPr="00AD0CCE">
        <w:rPr>
          <w:bCs/>
        </w:rPr>
        <w:t>0,00 zł ZS Kwilcz,</w:t>
      </w:r>
      <w:r w:rsidR="002D3D2A" w:rsidRPr="00AD0CCE">
        <w:rPr>
          <w:bCs/>
        </w:rPr>
        <w:t xml:space="preserve"> </w:t>
      </w:r>
    </w:p>
    <w:p w:rsidR="00C03593" w:rsidRPr="00AD0CCE" w:rsidRDefault="00C03593" w:rsidP="00C03593">
      <w:pPr>
        <w:tabs>
          <w:tab w:val="left" w:pos="2160"/>
        </w:tabs>
        <w:jc w:val="both"/>
        <w:rPr>
          <w:bCs/>
        </w:rPr>
      </w:pPr>
      <w:r w:rsidRPr="00AD0CCE">
        <w:rPr>
          <w:bCs/>
        </w:rPr>
        <w:t>854/85412/4120 kwota 1</w:t>
      </w:r>
      <w:r w:rsidR="00AD0CCE" w:rsidRPr="00AD0CCE">
        <w:rPr>
          <w:bCs/>
        </w:rPr>
        <w:t>4</w:t>
      </w:r>
      <w:r w:rsidRPr="00AD0CCE">
        <w:rPr>
          <w:bCs/>
        </w:rPr>
        <w:t>0,00 zł ZS Kwilcz,</w:t>
      </w:r>
    </w:p>
    <w:p w:rsidR="00C03593" w:rsidRPr="00AD0CCE" w:rsidRDefault="00C03593" w:rsidP="00C03593">
      <w:pPr>
        <w:tabs>
          <w:tab w:val="left" w:pos="2160"/>
        </w:tabs>
        <w:jc w:val="both"/>
        <w:rPr>
          <w:bCs/>
        </w:rPr>
      </w:pPr>
      <w:r w:rsidRPr="00AD0CCE">
        <w:rPr>
          <w:bCs/>
        </w:rPr>
        <w:t>854/85412/4170 kwota 9.</w:t>
      </w:r>
      <w:r w:rsidR="00AD0CCE" w:rsidRPr="00AD0CCE">
        <w:rPr>
          <w:bCs/>
        </w:rPr>
        <w:t>8</w:t>
      </w:r>
      <w:r w:rsidRPr="00AD0CCE">
        <w:rPr>
          <w:bCs/>
        </w:rPr>
        <w:t>00,00 zł ZS Kwil</w:t>
      </w:r>
      <w:r w:rsidR="002D3D2A" w:rsidRPr="00AD0CCE">
        <w:rPr>
          <w:bCs/>
        </w:rPr>
        <w:t xml:space="preserve">cz, </w:t>
      </w:r>
    </w:p>
    <w:p w:rsidR="00C03593" w:rsidRPr="00AD0CCE" w:rsidRDefault="00C03593" w:rsidP="00C03593">
      <w:pPr>
        <w:tabs>
          <w:tab w:val="left" w:pos="2160"/>
        </w:tabs>
        <w:jc w:val="both"/>
        <w:rPr>
          <w:bCs/>
        </w:rPr>
      </w:pPr>
      <w:r w:rsidRPr="00AD0CCE">
        <w:rPr>
          <w:bCs/>
        </w:rPr>
        <w:t xml:space="preserve">854/85412/4210 kwota </w:t>
      </w:r>
      <w:r w:rsidR="00AD0CCE" w:rsidRPr="00AD0CCE">
        <w:rPr>
          <w:bCs/>
        </w:rPr>
        <w:t>9.510</w:t>
      </w:r>
      <w:r w:rsidRPr="00AD0CCE">
        <w:rPr>
          <w:bCs/>
        </w:rPr>
        <w:t>,00 zł ZS Kw</w:t>
      </w:r>
      <w:r w:rsidR="002D3D2A" w:rsidRPr="00AD0CCE">
        <w:rPr>
          <w:bCs/>
        </w:rPr>
        <w:t xml:space="preserve">ilcz, </w:t>
      </w:r>
    </w:p>
    <w:p w:rsidR="00C03593" w:rsidRPr="00AD0CCE" w:rsidRDefault="00C03593" w:rsidP="00C03593">
      <w:pPr>
        <w:tabs>
          <w:tab w:val="left" w:pos="2160"/>
        </w:tabs>
        <w:jc w:val="both"/>
        <w:rPr>
          <w:bCs/>
        </w:rPr>
      </w:pPr>
      <w:r w:rsidRPr="00AD0CCE">
        <w:rPr>
          <w:bCs/>
        </w:rPr>
        <w:t xml:space="preserve">854/85412/4220 kwota </w:t>
      </w:r>
      <w:r w:rsidR="00AD0CCE" w:rsidRPr="00AD0CCE">
        <w:rPr>
          <w:bCs/>
        </w:rPr>
        <w:t>9</w:t>
      </w:r>
      <w:r w:rsidRPr="00AD0CCE">
        <w:rPr>
          <w:bCs/>
        </w:rPr>
        <w:t xml:space="preserve">.000,00 zł ZS Kwilcz, kwota </w:t>
      </w:r>
      <w:r w:rsidR="002D3D2A" w:rsidRPr="00AD0CCE">
        <w:rPr>
          <w:bCs/>
        </w:rPr>
        <w:t>3.510</w:t>
      </w:r>
      <w:r w:rsidRPr="00AD0CCE">
        <w:rPr>
          <w:bCs/>
        </w:rPr>
        <w:t>,00 zł SP Lubosz,</w:t>
      </w:r>
    </w:p>
    <w:p w:rsidR="00C03593" w:rsidRPr="00AD0CCE" w:rsidRDefault="00C03593" w:rsidP="00C03593">
      <w:pPr>
        <w:tabs>
          <w:tab w:val="left" w:pos="2160"/>
        </w:tabs>
        <w:jc w:val="both"/>
        <w:rPr>
          <w:bCs/>
        </w:rPr>
      </w:pPr>
      <w:r w:rsidRPr="00AD0CCE">
        <w:rPr>
          <w:bCs/>
        </w:rPr>
        <w:t xml:space="preserve">854/85412/4300 kwota </w:t>
      </w:r>
      <w:r w:rsidR="00AD0CCE" w:rsidRPr="00AD0CCE">
        <w:rPr>
          <w:bCs/>
        </w:rPr>
        <w:t>300</w:t>
      </w:r>
      <w:r w:rsidRPr="00AD0CCE">
        <w:rPr>
          <w:bCs/>
        </w:rPr>
        <w:t xml:space="preserve">,00 ZS Kwilcz, kwota </w:t>
      </w:r>
      <w:r w:rsidR="002D3D2A" w:rsidRPr="00AD0CCE">
        <w:rPr>
          <w:bCs/>
        </w:rPr>
        <w:t>8.190</w:t>
      </w:r>
      <w:r w:rsidRPr="00AD0CCE">
        <w:rPr>
          <w:bCs/>
        </w:rPr>
        <w:t>,00 zł SP Lubosz,</w:t>
      </w:r>
      <w:r w:rsidR="00FF327C">
        <w:rPr>
          <w:bCs/>
        </w:rPr>
        <w:t xml:space="preserve"> kwota 14.000,00 zł UG Kwilcz, </w:t>
      </w:r>
    </w:p>
    <w:p w:rsidR="00C03593" w:rsidRDefault="00C03593" w:rsidP="00C03593">
      <w:pPr>
        <w:tabs>
          <w:tab w:val="left" w:pos="2160"/>
        </w:tabs>
        <w:jc w:val="both"/>
        <w:rPr>
          <w:bCs/>
        </w:rPr>
      </w:pPr>
      <w:r w:rsidRPr="00AD0CCE">
        <w:rPr>
          <w:bCs/>
        </w:rPr>
        <w:t>854/85412</w:t>
      </w:r>
      <w:r w:rsidR="00D458A5">
        <w:rPr>
          <w:bCs/>
        </w:rPr>
        <w:t>/4410 kwota 100,00 zł ZS Kwilcz,</w:t>
      </w:r>
    </w:p>
    <w:p w:rsidR="00E71939" w:rsidRPr="00D458A5" w:rsidRDefault="00D458A5" w:rsidP="00E71939">
      <w:pPr>
        <w:tabs>
          <w:tab w:val="left" w:pos="2160"/>
        </w:tabs>
        <w:jc w:val="both"/>
        <w:rPr>
          <w:bCs/>
        </w:rPr>
      </w:pPr>
      <w:r>
        <w:rPr>
          <w:bCs/>
        </w:rPr>
        <w:t xml:space="preserve">- </w:t>
      </w:r>
      <w:r w:rsidR="00E71939" w:rsidRPr="00E71939">
        <w:t>przeznaczeniem na dofinansowanie świadczeń pomocy materialnej dla uczniów</w:t>
      </w:r>
      <w:r>
        <w:t xml:space="preserve"> </w:t>
      </w:r>
      <w:r w:rsidR="00B82803">
        <w:t xml:space="preserve">                   </w:t>
      </w:r>
      <w:r w:rsidR="00E71939" w:rsidRPr="00E71939">
        <w:t>o charakterze socjalnym</w:t>
      </w:r>
      <w:r>
        <w:t xml:space="preserve"> </w:t>
      </w:r>
      <w:r w:rsidR="00B82803">
        <w:t xml:space="preserve">w związku z </w:t>
      </w:r>
      <w:r w:rsidR="00B82803" w:rsidRPr="00E71939">
        <w:t>pismem Wojewody Wielkopolskiego z dnia 31.03.2014 r.</w:t>
      </w:r>
      <w:r w:rsidR="00B82803">
        <w:t xml:space="preserve"> </w:t>
      </w:r>
      <w:r w:rsidR="00B82803" w:rsidRPr="00E71939">
        <w:t xml:space="preserve">z </w:t>
      </w:r>
      <w:r w:rsidR="00B82803">
        <w:t>– kwota 22.464,00 zł (85415/3240).</w:t>
      </w:r>
    </w:p>
    <w:p w:rsidR="00E71939" w:rsidRDefault="00E71939">
      <w:pPr>
        <w:rPr>
          <w:b/>
        </w:rPr>
      </w:pPr>
    </w:p>
    <w:p w:rsidR="004516EE" w:rsidRDefault="004516EE">
      <w:pPr>
        <w:rPr>
          <w:b/>
        </w:rPr>
      </w:pPr>
    </w:p>
    <w:p w:rsidR="00F6398F" w:rsidRDefault="00F6398F">
      <w:pPr>
        <w:rPr>
          <w:b/>
        </w:rPr>
      </w:pPr>
      <w:r>
        <w:rPr>
          <w:b/>
        </w:rPr>
        <w:t>Dział 900</w:t>
      </w:r>
      <w:r>
        <w:rPr>
          <w:b/>
        </w:rPr>
        <w:tab/>
      </w:r>
      <w:r>
        <w:rPr>
          <w:b/>
        </w:rPr>
        <w:tab/>
        <w:t xml:space="preserve">GOSPODARKA KOMUNALNA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  <w:r w:rsidR="00CB70FB">
        <w:rPr>
          <w:b/>
        </w:rPr>
        <w:t>2</w:t>
      </w:r>
      <w:r w:rsidR="00216410">
        <w:rPr>
          <w:b/>
        </w:rPr>
        <w:t>2</w:t>
      </w:r>
      <w:r>
        <w:rPr>
          <w:b/>
        </w:rPr>
        <w:t>0.000,00 zł</w:t>
      </w:r>
    </w:p>
    <w:p w:rsidR="00F6398F" w:rsidRDefault="00F6398F" w:rsidP="00F6398F">
      <w:pPr>
        <w:ind w:left="1418" w:firstLine="709"/>
        <w:rPr>
          <w:b/>
        </w:rPr>
      </w:pPr>
      <w:r>
        <w:rPr>
          <w:b/>
        </w:rPr>
        <w:t>I OCHRONA ŚRODOWISKA</w:t>
      </w:r>
    </w:p>
    <w:p w:rsidR="00F6398F" w:rsidRDefault="00F6398F" w:rsidP="00F6398F">
      <w:pPr>
        <w:rPr>
          <w:b/>
        </w:rPr>
      </w:pPr>
      <w:r>
        <w:rPr>
          <w:b/>
        </w:rPr>
        <w:t>Rozdział 90001</w:t>
      </w:r>
      <w:r>
        <w:rPr>
          <w:b/>
        </w:rPr>
        <w:tab/>
        <w:t>Gospodarka ściekowa i ochrona wód</w:t>
      </w:r>
      <w:r>
        <w:rPr>
          <w:b/>
        </w:rPr>
        <w:tab/>
      </w:r>
      <w:r>
        <w:rPr>
          <w:b/>
        </w:rPr>
        <w:tab/>
        <w:t xml:space="preserve">           </w:t>
      </w:r>
      <w:r w:rsidR="00CB70FB">
        <w:rPr>
          <w:b/>
        </w:rPr>
        <w:t>2</w:t>
      </w:r>
      <w:r w:rsidR="00216410">
        <w:rPr>
          <w:b/>
        </w:rPr>
        <w:t>2</w:t>
      </w:r>
      <w:r>
        <w:rPr>
          <w:b/>
        </w:rPr>
        <w:t>0.000,00 zł</w:t>
      </w:r>
    </w:p>
    <w:p w:rsidR="00F6398F" w:rsidRPr="00F6398F" w:rsidRDefault="00F6398F" w:rsidP="00F6398F">
      <w:r w:rsidRPr="00F6398F">
        <w:t xml:space="preserve">§ 6050 </w:t>
      </w:r>
      <w:r w:rsidRPr="00F6398F">
        <w:tab/>
      </w:r>
      <w:r w:rsidRPr="00F6398F">
        <w:tab/>
        <w:t>Wydatki inwestycyjne jednostek budżetowych</w:t>
      </w:r>
      <w:r w:rsidRPr="00F6398F">
        <w:tab/>
        <w:t xml:space="preserve">           </w:t>
      </w:r>
      <w:r w:rsidR="00CB70FB">
        <w:t>2</w:t>
      </w:r>
      <w:r w:rsidR="00216410">
        <w:t>2</w:t>
      </w:r>
      <w:r w:rsidRPr="00F6398F">
        <w:t>0.000,00 zł</w:t>
      </w:r>
    </w:p>
    <w:p w:rsidR="00F6398F" w:rsidRPr="00F6398F" w:rsidRDefault="00F6398F"/>
    <w:p w:rsidR="00F6398F" w:rsidRPr="00F6398F" w:rsidRDefault="00F6398F" w:rsidP="00F6398F">
      <w:pPr>
        <w:jc w:val="both"/>
      </w:pPr>
      <w:r w:rsidRPr="00F6398F">
        <w:t xml:space="preserve">Plan wydatków w dziale 900 Gospodarka </w:t>
      </w:r>
      <w:r>
        <w:t xml:space="preserve">komunalna i ochrona środowiska zwiększa się        o kwotę </w:t>
      </w:r>
      <w:r w:rsidR="00CB70FB">
        <w:t>2</w:t>
      </w:r>
      <w:r w:rsidR="00216410">
        <w:t>2</w:t>
      </w:r>
      <w:r>
        <w:t xml:space="preserve">0.000,00 zł z przeznaczeniem na nowe zadanie inwestycyjne pn. „Budowa </w:t>
      </w:r>
      <w:r w:rsidR="00AD62A2">
        <w:t xml:space="preserve">odcinka </w:t>
      </w:r>
      <w:r>
        <w:t xml:space="preserve">kanalizacji sanitarnej w miejscowości Mechnacz </w:t>
      </w:r>
      <w:r w:rsidR="00AD62A2">
        <w:t xml:space="preserve">wraz z </w:t>
      </w:r>
      <w:r>
        <w:t xml:space="preserve">przesyłem </w:t>
      </w:r>
      <w:r w:rsidR="00AD62A2">
        <w:t>d</w:t>
      </w:r>
      <w:r>
        <w:t>o Kwilcza</w:t>
      </w:r>
      <w:r w:rsidR="00AD62A2">
        <w:t xml:space="preserve"> – II etap</w:t>
      </w:r>
      <w:r>
        <w:t xml:space="preserve">”. </w:t>
      </w:r>
    </w:p>
    <w:p w:rsidR="00F6398F" w:rsidRDefault="00F6398F">
      <w:pPr>
        <w:rPr>
          <w:b/>
        </w:rPr>
      </w:pPr>
    </w:p>
    <w:p w:rsidR="00E10FC5" w:rsidRDefault="00E10FC5">
      <w:pPr>
        <w:rPr>
          <w:b/>
        </w:rPr>
      </w:pPr>
    </w:p>
    <w:p w:rsidR="00305945" w:rsidRPr="005217DD" w:rsidRDefault="00305945">
      <w:pPr>
        <w:rPr>
          <w:b/>
        </w:rPr>
      </w:pPr>
      <w:r w:rsidRPr="005217DD">
        <w:rPr>
          <w:b/>
        </w:rPr>
        <w:t xml:space="preserve">Dział </w:t>
      </w:r>
      <w:r w:rsidR="00177AAB" w:rsidRPr="005217DD">
        <w:rPr>
          <w:b/>
        </w:rPr>
        <w:t>921</w:t>
      </w:r>
      <w:r w:rsidRPr="005217DD">
        <w:rPr>
          <w:b/>
        </w:rPr>
        <w:tab/>
      </w:r>
      <w:r w:rsidRPr="005217DD">
        <w:rPr>
          <w:b/>
        </w:rPr>
        <w:tab/>
        <w:t xml:space="preserve">KULTURA I OCHRONA DZIEDZICTWA </w:t>
      </w:r>
      <w:r w:rsidR="004B6D8E">
        <w:rPr>
          <w:b/>
        </w:rPr>
        <w:tab/>
        <w:t xml:space="preserve">           35</w:t>
      </w:r>
      <w:r w:rsidR="003036A1">
        <w:rPr>
          <w:b/>
        </w:rPr>
        <w:t>2.242,55</w:t>
      </w:r>
      <w:r w:rsidRPr="005217DD">
        <w:rPr>
          <w:b/>
        </w:rPr>
        <w:t xml:space="preserve"> zł</w:t>
      </w:r>
    </w:p>
    <w:p w:rsidR="00305945" w:rsidRPr="005217DD" w:rsidRDefault="00305945" w:rsidP="00305945">
      <w:pPr>
        <w:ind w:left="1416" w:firstLine="708"/>
        <w:rPr>
          <w:b/>
        </w:rPr>
      </w:pPr>
      <w:r w:rsidRPr="005217DD">
        <w:rPr>
          <w:b/>
        </w:rPr>
        <w:t xml:space="preserve">NARODOWEGO </w:t>
      </w:r>
    </w:p>
    <w:p w:rsidR="00305945" w:rsidRPr="005217DD" w:rsidRDefault="00305945" w:rsidP="00305945">
      <w:pPr>
        <w:ind w:left="1416" w:firstLine="708"/>
        <w:rPr>
          <w:b/>
        </w:rPr>
      </w:pPr>
    </w:p>
    <w:p w:rsidR="00B55B84" w:rsidRPr="005217DD" w:rsidRDefault="00B55B84" w:rsidP="00305945">
      <w:pPr>
        <w:rPr>
          <w:b/>
        </w:rPr>
      </w:pPr>
      <w:r w:rsidRPr="005217DD">
        <w:rPr>
          <w:b/>
        </w:rPr>
        <w:t>Rozdział 92109</w:t>
      </w:r>
      <w:r w:rsidRPr="005217DD">
        <w:rPr>
          <w:b/>
        </w:rPr>
        <w:tab/>
        <w:t>Domy i ośrod</w:t>
      </w:r>
      <w:r w:rsidR="00B42F73" w:rsidRPr="005217DD">
        <w:rPr>
          <w:b/>
        </w:rPr>
        <w:t>ki kultury, świetlice i kluby</w:t>
      </w:r>
      <w:r w:rsidR="00B42F73" w:rsidRPr="005217DD">
        <w:rPr>
          <w:b/>
        </w:rPr>
        <w:tab/>
      </w:r>
      <w:r w:rsidR="00B42F73" w:rsidRPr="005217DD">
        <w:rPr>
          <w:b/>
        </w:rPr>
        <w:tab/>
        <w:t xml:space="preserve">           2</w:t>
      </w:r>
      <w:r w:rsidR="003036A1">
        <w:rPr>
          <w:b/>
        </w:rPr>
        <w:t>78.417</w:t>
      </w:r>
      <w:r w:rsidR="00B42F73" w:rsidRPr="005217DD">
        <w:rPr>
          <w:b/>
        </w:rPr>
        <w:t>,</w:t>
      </w:r>
      <w:r w:rsidR="003036A1">
        <w:rPr>
          <w:b/>
        </w:rPr>
        <w:t>75</w:t>
      </w:r>
      <w:r w:rsidRPr="005217DD">
        <w:rPr>
          <w:b/>
        </w:rPr>
        <w:t xml:space="preserve"> zł</w:t>
      </w:r>
    </w:p>
    <w:p w:rsidR="00B42F73" w:rsidRPr="005217DD" w:rsidRDefault="00B42F73" w:rsidP="00305945">
      <w:r w:rsidRPr="005217DD">
        <w:t>§ 605</w:t>
      </w:r>
      <w:r w:rsidR="0074638D" w:rsidRPr="005217DD">
        <w:t>7</w:t>
      </w:r>
      <w:r w:rsidRPr="005217DD">
        <w:t xml:space="preserve"> </w:t>
      </w:r>
      <w:r w:rsidRPr="005217DD">
        <w:tab/>
      </w:r>
      <w:r w:rsidRPr="005217DD">
        <w:tab/>
        <w:t xml:space="preserve">Wydatki inwestycyjne jednostek budżetowych </w:t>
      </w:r>
      <w:r w:rsidRPr="005217DD">
        <w:tab/>
        <w:t xml:space="preserve">           </w:t>
      </w:r>
      <w:r w:rsidR="0074638D" w:rsidRPr="005217DD">
        <w:t>150.049,00</w:t>
      </w:r>
      <w:r w:rsidRPr="005217DD">
        <w:t xml:space="preserve"> zł</w:t>
      </w:r>
    </w:p>
    <w:p w:rsidR="0074638D" w:rsidRPr="005217DD" w:rsidRDefault="0074638D" w:rsidP="00305945">
      <w:r w:rsidRPr="005217DD">
        <w:t xml:space="preserve">§ 6059 </w:t>
      </w:r>
      <w:r w:rsidRPr="005217DD">
        <w:tab/>
      </w:r>
      <w:r w:rsidRPr="005217DD">
        <w:tab/>
        <w:t xml:space="preserve">Wydatki inwestycyjne jednostek budżetowych </w:t>
      </w:r>
      <w:r w:rsidRPr="005217DD">
        <w:tab/>
      </w:r>
      <w:r w:rsidRPr="005217DD">
        <w:tab/>
        <w:t xml:space="preserve"> 80.176,08 zł</w:t>
      </w:r>
    </w:p>
    <w:p w:rsidR="00B55B84" w:rsidRPr="00260DB6" w:rsidRDefault="00CC4711" w:rsidP="00305945">
      <w:r w:rsidRPr="00260DB6">
        <w:t>§ 606</w:t>
      </w:r>
      <w:r w:rsidR="008E3D5A" w:rsidRPr="00260DB6">
        <w:t>7</w:t>
      </w:r>
      <w:r w:rsidRPr="00260DB6">
        <w:tab/>
      </w:r>
      <w:r w:rsidRPr="00260DB6">
        <w:tab/>
      </w:r>
      <w:r w:rsidRPr="00260DB6">
        <w:tab/>
        <w:t xml:space="preserve">Wydatki na zakupy inwestycyjne jednostek budżetowych    </w:t>
      </w:r>
      <w:r w:rsidR="00817193">
        <w:t>31.344</w:t>
      </w:r>
      <w:r w:rsidR="008E3D5A" w:rsidRPr="00260DB6">
        <w:t xml:space="preserve">,00 </w:t>
      </w:r>
      <w:r w:rsidRPr="00260DB6">
        <w:t>z</w:t>
      </w:r>
      <w:r w:rsidR="00B42F73" w:rsidRPr="00260DB6">
        <w:t>ł</w:t>
      </w:r>
      <w:r w:rsidR="008E3D5A" w:rsidRPr="00260DB6">
        <w:t xml:space="preserve"> § 6069</w:t>
      </w:r>
      <w:r w:rsidR="008E3D5A" w:rsidRPr="00260DB6">
        <w:tab/>
      </w:r>
      <w:r w:rsidR="008E3D5A" w:rsidRPr="00260DB6">
        <w:tab/>
      </w:r>
      <w:r w:rsidR="008E3D5A" w:rsidRPr="00260DB6">
        <w:tab/>
        <w:t xml:space="preserve">Wydatki na zakupy inwestycyjne jednostek budżetowych    </w:t>
      </w:r>
      <w:r w:rsidR="00817193">
        <w:t>16.848,67</w:t>
      </w:r>
      <w:r w:rsidR="008E3D5A" w:rsidRPr="00260DB6">
        <w:t xml:space="preserve"> zł</w:t>
      </w:r>
      <w:r w:rsidRPr="00260DB6">
        <w:tab/>
      </w:r>
    </w:p>
    <w:p w:rsidR="00305945" w:rsidRPr="00E02BB9" w:rsidRDefault="00305945" w:rsidP="00305945">
      <w:pPr>
        <w:rPr>
          <w:b/>
        </w:rPr>
      </w:pPr>
      <w:r w:rsidRPr="00E02BB9">
        <w:rPr>
          <w:b/>
        </w:rPr>
        <w:t xml:space="preserve">Rozdział 92120 </w:t>
      </w:r>
      <w:r w:rsidRPr="00E02BB9">
        <w:rPr>
          <w:b/>
        </w:rPr>
        <w:tab/>
        <w:t xml:space="preserve">Ochrona zabytków i opieka nad zabytkami </w:t>
      </w:r>
      <w:r w:rsidRPr="00E02BB9">
        <w:rPr>
          <w:b/>
        </w:rPr>
        <w:tab/>
      </w:r>
      <w:r w:rsidRPr="00E02BB9">
        <w:rPr>
          <w:b/>
        </w:rPr>
        <w:tab/>
        <w:t xml:space="preserve"> 20.000,00 zł</w:t>
      </w:r>
    </w:p>
    <w:p w:rsidR="00305945" w:rsidRPr="00E02BB9" w:rsidRDefault="00305945" w:rsidP="00305945">
      <w:r w:rsidRPr="00E02BB9">
        <w:t xml:space="preserve">§ 2720 </w:t>
      </w:r>
      <w:r w:rsidRPr="00E02BB9">
        <w:tab/>
      </w:r>
      <w:r w:rsidRPr="00E02BB9">
        <w:tab/>
        <w:t xml:space="preserve">Dotacje celowe z budżetu na finansowanie </w:t>
      </w:r>
      <w:r w:rsidRPr="00E02BB9">
        <w:tab/>
      </w:r>
      <w:r w:rsidRPr="00E02BB9">
        <w:tab/>
      </w:r>
      <w:r w:rsidRPr="00E02BB9">
        <w:tab/>
        <w:t xml:space="preserve"> 20.000,00 zł</w:t>
      </w:r>
    </w:p>
    <w:p w:rsidR="00305945" w:rsidRPr="00E02BB9" w:rsidRDefault="00305945" w:rsidP="00305945">
      <w:pPr>
        <w:ind w:left="1416" w:firstLine="708"/>
      </w:pPr>
      <w:r w:rsidRPr="00E02BB9">
        <w:t xml:space="preserve">lub dofinansowanie prac remontowych </w:t>
      </w:r>
    </w:p>
    <w:p w:rsidR="00305945" w:rsidRPr="00E02BB9" w:rsidRDefault="00305945" w:rsidP="00305945">
      <w:pPr>
        <w:ind w:left="1416" w:firstLine="708"/>
      </w:pPr>
      <w:r w:rsidRPr="00E02BB9">
        <w:t xml:space="preserve">i konserwatorskich obiektów zabytkowych </w:t>
      </w:r>
    </w:p>
    <w:p w:rsidR="00305945" w:rsidRPr="00E02BB9" w:rsidRDefault="00305945" w:rsidP="00305945">
      <w:pPr>
        <w:ind w:left="1416" w:firstLine="708"/>
      </w:pPr>
      <w:r w:rsidRPr="00E02BB9">
        <w:t xml:space="preserve">przekazane jednostkom niezaliczanym </w:t>
      </w:r>
    </w:p>
    <w:p w:rsidR="00305945" w:rsidRPr="00E02BB9" w:rsidRDefault="00305945" w:rsidP="00305945">
      <w:pPr>
        <w:ind w:left="1416" w:firstLine="708"/>
      </w:pPr>
      <w:r w:rsidRPr="00E02BB9">
        <w:t xml:space="preserve">do sektora finansów publicznych </w:t>
      </w:r>
    </w:p>
    <w:p w:rsidR="00305945" w:rsidRPr="00E02BB9" w:rsidRDefault="00305945" w:rsidP="00305945"/>
    <w:p w:rsidR="006A3878" w:rsidRDefault="006A3878" w:rsidP="00595F34">
      <w:pPr>
        <w:jc w:val="both"/>
        <w:rPr>
          <w:b/>
        </w:rPr>
      </w:pPr>
      <w:r w:rsidRPr="006A3878">
        <w:rPr>
          <w:b/>
        </w:rPr>
        <w:t>Rozdział 92195</w:t>
      </w:r>
      <w:r w:rsidRPr="006A3878">
        <w:rPr>
          <w:b/>
        </w:rPr>
        <w:tab/>
        <w:t>Pozostała działalność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53.824,80 zł</w:t>
      </w:r>
    </w:p>
    <w:p w:rsidR="006A3878" w:rsidRPr="006A3878" w:rsidRDefault="006A3878" w:rsidP="00595F34">
      <w:pPr>
        <w:jc w:val="both"/>
      </w:pPr>
      <w:r w:rsidRPr="006A3878">
        <w:t>§ 430</w:t>
      </w:r>
      <w:r>
        <w:t>7</w:t>
      </w:r>
      <w:r>
        <w:tab/>
      </w:r>
      <w:r>
        <w:tab/>
      </w:r>
      <w:r>
        <w:tab/>
        <w:t>Zakup usług pozostałych</w:t>
      </w:r>
      <w:r>
        <w:tab/>
      </w:r>
      <w:r>
        <w:tab/>
      </w:r>
      <w:r w:rsidR="00DA1749">
        <w:tab/>
      </w:r>
      <w:r w:rsidR="00DA1749">
        <w:tab/>
        <w:t xml:space="preserve">             35.008,00 zł</w:t>
      </w:r>
      <w:r>
        <w:t xml:space="preserve"> </w:t>
      </w:r>
    </w:p>
    <w:p w:rsidR="006A3878" w:rsidRDefault="006A3878" w:rsidP="00595F34">
      <w:pPr>
        <w:jc w:val="both"/>
      </w:pPr>
      <w:r w:rsidRPr="006A3878">
        <w:t>§ 430</w:t>
      </w:r>
      <w:r>
        <w:t>9</w:t>
      </w:r>
      <w:r>
        <w:tab/>
      </w:r>
      <w:r>
        <w:tab/>
      </w:r>
      <w:r>
        <w:tab/>
        <w:t>Zakup usług pozostałych</w:t>
      </w:r>
      <w:r w:rsidR="00DA1749">
        <w:tab/>
      </w:r>
      <w:r w:rsidR="00DA1749">
        <w:tab/>
      </w:r>
      <w:r w:rsidR="00DA1749">
        <w:tab/>
      </w:r>
      <w:r w:rsidR="00DA1749">
        <w:tab/>
        <w:t xml:space="preserve">             18.816,80 zł</w:t>
      </w:r>
    </w:p>
    <w:p w:rsidR="00DA1749" w:rsidRDefault="00DA1749" w:rsidP="00595F34">
      <w:pPr>
        <w:jc w:val="both"/>
      </w:pPr>
    </w:p>
    <w:p w:rsidR="00081F02" w:rsidRDefault="00305945" w:rsidP="00595F34">
      <w:pPr>
        <w:jc w:val="both"/>
      </w:pPr>
      <w:r w:rsidRPr="00E02BB9">
        <w:t xml:space="preserve">Plan wydatków w dziale </w:t>
      </w:r>
      <w:r w:rsidR="00E741CD" w:rsidRPr="00E02BB9">
        <w:t xml:space="preserve">921 </w:t>
      </w:r>
      <w:r w:rsidRPr="00E02BB9">
        <w:t xml:space="preserve">Kultura i ochrona dziedzictwa narodowego </w:t>
      </w:r>
      <w:r w:rsidR="00E741CD" w:rsidRPr="00E02BB9">
        <w:t xml:space="preserve">zwiększa się o kwotę </w:t>
      </w:r>
      <w:r w:rsidR="004B6D8E">
        <w:t>35</w:t>
      </w:r>
      <w:r w:rsidR="003036A1">
        <w:t xml:space="preserve">2.242,55 </w:t>
      </w:r>
      <w:r w:rsidRPr="00E02BB9">
        <w:t>zł w związku z</w:t>
      </w:r>
      <w:r w:rsidR="00081F02" w:rsidRPr="00E02BB9">
        <w:t>:</w:t>
      </w:r>
    </w:p>
    <w:p w:rsidR="004B6D8E" w:rsidRDefault="004B6D8E" w:rsidP="004B6D8E">
      <w:pPr>
        <w:jc w:val="both"/>
      </w:pPr>
      <w:r w:rsidRPr="005217DD">
        <w:lastRenderedPageBreak/>
        <w:t xml:space="preserve">- nowym zadaniem inwestycyjnym w ramach PROW 2007-2013 Odnowa i Rozwój Wsi </w:t>
      </w:r>
      <w:r w:rsidR="00F301B7">
        <w:t>pn</w:t>
      </w:r>
      <w:r w:rsidRPr="005217DD">
        <w:t xml:space="preserve">. „Remont świetlic wiejskich w miejscowościach: Chorzewo, Miłostowo i Niemierzewo” kwota zadania 230.225,08 zł, w tym środki własne 80.176,08 zł, zewnętrzne 150.049,00 zł. </w:t>
      </w:r>
      <w:r w:rsidR="00AD12CA">
        <w:t xml:space="preserve">  </w:t>
      </w:r>
      <w:r w:rsidRPr="005217DD">
        <w:t>W ramach tego projektu planuje się remont wnętrza świetlic w Chorzewie i Niemierzewie oraz wymiana pokrycia dachowego w świetlicy w Miłostowie</w:t>
      </w:r>
      <w:r w:rsidR="000F5828">
        <w:t xml:space="preserve"> (921/92109</w:t>
      </w:r>
      <w:r w:rsidR="00F301B7">
        <w:t>/6057,6059</w:t>
      </w:r>
      <w:r w:rsidR="000F5828">
        <w:t>),</w:t>
      </w:r>
    </w:p>
    <w:p w:rsidR="00081F02" w:rsidRDefault="00081F02" w:rsidP="00595F34">
      <w:pPr>
        <w:jc w:val="both"/>
      </w:pPr>
      <w:r w:rsidRPr="00507DDD">
        <w:t xml:space="preserve">- </w:t>
      </w:r>
      <w:r w:rsidR="00CC4711" w:rsidRPr="00507DDD">
        <w:t xml:space="preserve">projektem w ramach PROW 2007-2013 pn. „Magia dźwięku i obrazu w Kwileckim Centrum Kultury i Edukacji im. Floriana Mazurkiewicza w Kwilczu </w:t>
      </w:r>
      <w:r w:rsidRPr="00507DDD">
        <w:t xml:space="preserve">- </w:t>
      </w:r>
      <w:r w:rsidR="00CC4711" w:rsidRPr="00507DDD">
        <w:t xml:space="preserve">kwota </w:t>
      </w:r>
      <w:r w:rsidR="009574D7" w:rsidRPr="00507DDD">
        <w:t xml:space="preserve">zadania </w:t>
      </w:r>
      <w:r w:rsidR="00817193">
        <w:t>48.192,67</w:t>
      </w:r>
      <w:r w:rsidR="00CC4711" w:rsidRPr="00507DDD">
        <w:t xml:space="preserve"> zł</w:t>
      </w:r>
      <w:r w:rsidR="009574D7" w:rsidRPr="00507DDD">
        <w:t>, w tym środki własne 1</w:t>
      </w:r>
      <w:r w:rsidR="00817193">
        <w:t>6.848,67</w:t>
      </w:r>
      <w:r w:rsidR="00507DDD" w:rsidRPr="00507DDD">
        <w:t xml:space="preserve"> zł i zewnętrzne 3</w:t>
      </w:r>
      <w:r w:rsidR="00817193">
        <w:t>1.344</w:t>
      </w:r>
      <w:r w:rsidR="00507DDD" w:rsidRPr="00507DDD">
        <w:t xml:space="preserve">,00 zł. W ramach tego projektu planuje się następujące zakupy inwestycyjne: podest sceniczny, oświetlenie, urządzenie do projekcji obrazu, zestaw urządzeń do nagłośnienia, przenośny zestaw urządzeń </w:t>
      </w:r>
      <w:r w:rsidR="00507DDD" w:rsidRPr="005217DD">
        <w:t>do</w:t>
      </w:r>
      <w:r w:rsidR="000F5828">
        <w:t xml:space="preserve"> nagłośnienia, kotary sceniczne (921/92109</w:t>
      </w:r>
      <w:r w:rsidR="00433531">
        <w:t>/6067,6069</w:t>
      </w:r>
      <w:r w:rsidR="000F5828">
        <w:t>),</w:t>
      </w:r>
    </w:p>
    <w:p w:rsidR="004B6D8E" w:rsidRDefault="004B6D8E" w:rsidP="004B6D8E">
      <w:pPr>
        <w:jc w:val="both"/>
      </w:pPr>
      <w:r w:rsidRPr="00E02BB9">
        <w:t xml:space="preserve">- pismem Parafii Rzymskokatolickiej p.w. Św. Michała Archanioła w Kwilczu z dnia   06.02.2014 r. z przeznaczeniem na dotacje celową na renowację zabytkowego ołtarza głównego i prezbiterium w Kościele Parafialnym </w:t>
      </w:r>
      <w:r w:rsidR="000F5828">
        <w:t>w Kwilczu - kwota 20.000,00 zł (921/92120),</w:t>
      </w:r>
    </w:p>
    <w:p w:rsidR="004B6D8E" w:rsidRDefault="004B6D8E" w:rsidP="004B6D8E">
      <w:pPr>
        <w:jc w:val="both"/>
      </w:pPr>
      <w:r>
        <w:t xml:space="preserve">- projektem w ramach PROW 2007-2013 pn. „Promocja walorów przyrodniczych oraz dziedzictwa historyczno-kulturowego Gminy Kwilcz poprzez wydanie albumu pn. „Skarby Ziemi Kwileckiej” oraz organizację wykładu, wystawy i warsztatów dotyczących zdrowia </w:t>
      </w:r>
      <w:r w:rsidR="00AD12CA">
        <w:t xml:space="preserve">     </w:t>
      </w:r>
      <w:r>
        <w:t xml:space="preserve">i ochrony środowiska” – kwota zadania 53.824,80 zł, w tym środki własne 18.816,80 zł </w:t>
      </w:r>
      <w:r w:rsidR="00AD12CA">
        <w:t xml:space="preserve">         </w:t>
      </w:r>
      <w:r>
        <w:t>i zewnętrzne 35.008,00 zł. W ramach tego projektu planuje się wydanie albumu pn. „Skarby Ziemi Kwileckiej”, przeprowadzenie warsztatów plastycznych i chemicznych o tematyce zdrowia i ochrony środowiska,</w:t>
      </w:r>
      <w:r w:rsidR="000F5828">
        <w:t xml:space="preserve"> wystawę pokonkursową i wykład (921/92195).</w:t>
      </w:r>
    </w:p>
    <w:p w:rsidR="009C38E7" w:rsidRPr="00E02BB9" w:rsidRDefault="009C38E7" w:rsidP="004B6D8E">
      <w:pPr>
        <w:jc w:val="both"/>
      </w:pPr>
    </w:p>
    <w:p w:rsidR="008C7EB3" w:rsidRPr="005217DD" w:rsidRDefault="008C7EB3" w:rsidP="00595F34">
      <w:pPr>
        <w:jc w:val="both"/>
      </w:pPr>
    </w:p>
    <w:p w:rsidR="004C4379" w:rsidRDefault="004C4379" w:rsidP="004C43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b/>
          <w:u w:val="single"/>
        </w:rPr>
      </w:pPr>
      <w:r w:rsidRPr="00E60089">
        <w:rPr>
          <w:b/>
          <w:u w:val="single"/>
        </w:rPr>
        <w:t>3. Dokonuje</w:t>
      </w:r>
      <w:r>
        <w:rPr>
          <w:b/>
          <w:u w:val="single"/>
        </w:rPr>
        <w:t xml:space="preserve"> się wewnętrznych zmian w budżecie Gminy Kwilcz, polegających na przeniesieniu planowanych wydatków w następujących podziałkach klasyfikacji budżetowej, zgodnie z załącznikiem Nr 2 do niniejszej uchwały</w:t>
      </w:r>
    </w:p>
    <w:p w:rsidR="004C4379" w:rsidRDefault="004C4379" w:rsidP="004C4379">
      <w:pPr>
        <w:jc w:val="both"/>
      </w:pPr>
    </w:p>
    <w:p w:rsidR="004C4379" w:rsidRDefault="004C4379" w:rsidP="004C4379">
      <w:pPr>
        <w:spacing w:line="360" w:lineRule="auto"/>
        <w:rPr>
          <w:b/>
        </w:rPr>
      </w:pPr>
      <w:r>
        <w:rPr>
          <w:b/>
        </w:rPr>
        <w:t>WYDATKI</w:t>
      </w:r>
    </w:p>
    <w:p w:rsidR="00696603" w:rsidRDefault="00696603" w:rsidP="004C4379">
      <w:pPr>
        <w:spacing w:line="360" w:lineRule="auto"/>
        <w:rPr>
          <w:b/>
        </w:rPr>
      </w:pPr>
    </w:p>
    <w:p w:rsidR="004C4379" w:rsidRDefault="004C4379" w:rsidP="004C4379">
      <w:pPr>
        <w:rPr>
          <w:b/>
        </w:rPr>
      </w:pPr>
      <w:r>
        <w:rPr>
          <w:b/>
        </w:rPr>
        <w:t>Urząd Gminy w Kwilczu</w:t>
      </w:r>
    </w:p>
    <w:tbl>
      <w:tblPr>
        <w:tblW w:w="9358" w:type="dxa"/>
        <w:tblInd w:w="-35" w:type="dxa"/>
        <w:tblLayout w:type="fixed"/>
        <w:tblLook w:val="0000"/>
      </w:tblPr>
      <w:tblGrid>
        <w:gridCol w:w="738"/>
        <w:gridCol w:w="1155"/>
        <w:gridCol w:w="723"/>
        <w:gridCol w:w="3477"/>
        <w:gridCol w:w="1622"/>
        <w:gridCol w:w="1643"/>
      </w:tblGrid>
      <w:tr w:rsidR="004C4379" w:rsidRPr="004C4379" w:rsidTr="00856029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79" w:rsidRPr="004C4379" w:rsidRDefault="004C4379" w:rsidP="00856029">
            <w:pPr>
              <w:pStyle w:val="Tekstpodstawowy"/>
              <w:snapToGrid w:val="0"/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  <w:p w:rsidR="004C4379" w:rsidRPr="004C4379" w:rsidRDefault="004C4379" w:rsidP="00856029">
            <w:pPr>
              <w:pStyle w:val="Tekstpodstawowy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4C4379">
              <w:rPr>
                <w:rFonts w:ascii="Times New Roman" w:hAnsi="Times New Roman" w:cs="Times New Roman"/>
                <w:b/>
                <w:sz w:val="22"/>
                <w:szCs w:val="22"/>
              </w:rPr>
              <w:t>Dział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79" w:rsidRPr="004C4379" w:rsidRDefault="004C4379" w:rsidP="00856029">
            <w:pPr>
              <w:pStyle w:val="Tekstpodstawowy"/>
              <w:snapToGrid w:val="0"/>
              <w:rPr>
                <w:rFonts w:ascii="Times New Roman" w:hAnsi="Times New Roman" w:cs="Times New Roman"/>
                <w:b/>
                <w:sz w:val="22"/>
              </w:rPr>
            </w:pPr>
          </w:p>
          <w:p w:rsidR="004C4379" w:rsidRPr="004C4379" w:rsidRDefault="004C4379" w:rsidP="00856029">
            <w:pPr>
              <w:pStyle w:val="Tekstpodstawowy"/>
              <w:rPr>
                <w:rFonts w:ascii="Times New Roman" w:hAnsi="Times New Roman" w:cs="Times New Roman"/>
                <w:b/>
                <w:sz w:val="22"/>
              </w:rPr>
            </w:pPr>
            <w:r w:rsidRPr="004C4379">
              <w:rPr>
                <w:rFonts w:ascii="Times New Roman" w:hAnsi="Times New Roman" w:cs="Times New Roman"/>
                <w:b/>
                <w:sz w:val="22"/>
                <w:szCs w:val="22"/>
              </w:rPr>
              <w:t>Rozdział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79" w:rsidRPr="004C4379" w:rsidRDefault="004C4379" w:rsidP="00856029">
            <w:pPr>
              <w:pStyle w:val="Tekstpodstawowy"/>
              <w:snapToGrid w:val="0"/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  <w:p w:rsidR="004C4379" w:rsidRPr="004C4379" w:rsidRDefault="004C4379" w:rsidP="00856029">
            <w:pPr>
              <w:pStyle w:val="Tekstpodstawowy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4C4379">
              <w:rPr>
                <w:rFonts w:ascii="Times New Roman" w:hAnsi="Times New Roman" w:cs="Times New Roman"/>
                <w:b/>
                <w:sz w:val="22"/>
                <w:szCs w:val="22"/>
              </w:rPr>
              <w:t>§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79" w:rsidRPr="004C4379" w:rsidRDefault="004C4379" w:rsidP="00856029">
            <w:pPr>
              <w:pStyle w:val="Tekstpodstawowy"/>
              <w:snapToGrid w:val="0"/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  <w:p w:rsidR="004C4379" w:rsidRPr="004C4379" w:rsidRDefault="004C4379" w:rsidP="00856029">
            <w:pPr>
              <w:pStyle w:val="Tekstpodstawowy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4C4379">
              <w:rPr>
                <w:rFonts w:ascii="Times New Roman" w:hAnsi="Times New Roman" w:cs="Times New Roman"/>
                <w:b/>
                <w:sz w:val="22"/>
                <w:szCs w:val="22"/>
              </w:rPr>
              <w:t>Określenie wydatków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79" w:rsidRPr="004C4379" w:rsidRDefault="004C4379" w:rsidP="00856029">
            <w:pPr>
              <w:pStyle w:val="Tekstpodstawowy"/>
              <w:snapToGrid w:val="0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4C4379">
              <w:rPr>
                <w:rFonts w:ascii="Times New Roman" w:hAnsi="Times New Roman" w:cs="Times New Roman"/>
                <w:b/>
                <w:sz w:val="22"/>
                <w:szCs w:val="22"/>
              </w:rPr>
              <w:t>Zwiększenie planu wydatków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379" w:rsidRPr="004C4379" w:rsidRDefault="004C4379" w:rsidP="00856029">
            <w:pPr>
              <w:pStyle w:val="Tekstpodstawowy"/>
              <w:snapToGrid w:val="0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4C4379">
              <w:rPr>
                <w:rFonts w:ascii="Times New Roman" w:hAnsi="Times New Roman" w:cs="Times New Roman"/>
                <w:b/>
                <w:sz w:val="22"/>
                <w:szCs w:val="22"/>
              </w:rPr>
              <w:t>Zmniejszenie planu wydatków</w:t>
            </w:r>
          </w:p>
        </w:tc>
      </w:tr>
      <w:tr w:rsidR="004C4379" w:rsidRPr="004C4379" w:rsidTr="00856029"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:rsidR="004C4379" w:rsidRPr="004C4379" w:rsidRDefault="00734D62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921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:rsidR="004C4379" w:rsidRPr="004C4379" w:rsidRDefault="004C4379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:rsidR="004C4379" w:rsidRPr="004C4379" w:rsidRDefault="004C4379" w:rsidP="00856029">
            <w:pPr>
              <w:snapToGrid w:val="0"/>
              <w:rPr>
                <w:b/>
                <w:bCs/>
              </w:rPr>
            </w:pPr>
          </w:p>
        </w:tc>
        <w:tc>
          <w:tcPr>
            <w:tcW w:w="34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:rsidR="004C4379" w:rsidRPr="007D191A" w:rsidRDefault="007D191A" w:rsidP="00856029">
            <w:pPr>
              <w:pStyle w:val="Tekstpodstawowy"/>
              <w:snapToGrid w:val="0"/>
              <w:spacing w:line="276" w:lineRule="auto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7D191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KULTURA I OCHRONA DZIEDZICTWA NARODOWEGO</w:t>
            </w:r>
          </w:p>
        </w:tc>
        <w:tc>
          <w:tcPr>
            <w:tcW w:w="16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:rsidR="004C4379" w:rsidRPr="004C4379" w:rsidRDefault="00734D62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1.000,00</w:t>
            </w:r>
          </w:p>
        </w:tc>
        <w:tc>
          <w:tcPr>
            <w:tcW w:w="1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4C4379" w:rsidRPr="004C4379" w:rsidRDefault="00734D62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1.000,00</w:t>
            </w:r>
          </w:p>
        </w:tc>
      </w:tr>
      <w:tr w:rsidR="004C4379" w:rsidRPr="004C4379" w:rsidTr="00856029"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4C4379" w:rsidRPr="004C4379" w:rsidRDefault="004C4379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4C4379" w:rsidRPr="004C4379" w:rsidRDefault="00734D62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92109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4C4379" w:rsidRPr="004C4379" w:rsidRDefault="004C4379" w:rsidP="00856029">
            <w:pPr>
              <w:snapToGrid w:val="0"/>
              <w:rPr>
                <w:b/>
                <w:bCs/>
              </w:rPr>
            </w:pPr>
          </w:p>
        </w:tc>
        <w:tc>
          <w:tcPr>
            <w:tcW w:w="34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4C4379" w:rsidRPr="007D191A" w:rsidRDefault="007D191A" w:rsidP="00856029">
            <w:pPr>
              <w:pStyle w:val="Tekstpodstawowy"/>
              <w:snapToGrid w:val="0"/>
              <w:spacing w:line="276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lang w:eastAsia="en-US"/>
              </w:rPr>
            </w:pPr>
            <w:r w:rsidRPr="007D191A">
              <w:rPr>
                <w:rFonts w:ascii="Times New Roman" w:hAnsi="Times New Roman" w:cs="Times New Roman"/>
                <w:b/>
                <w:sz w:val="24"/>
              </w:rPr>
              <w:t>Domy i ośrodki kultury, świetlice i kluby</w:t>
            </w:r>
          </w:p>
        </w:tc>
        <w:tc>
          <w:tcPr>
            <w:tcW w:w="16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4C4379" w:rsidRPr="004C4379" w:rsidRDefault="00734D62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1.000,00</w:t>
            </w:r>
          </w:p>
        </w:tc>
        <w:tc>
          <w:tcPr>
            <w:tcW w:w="1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4C4379" w:rsidRPr="004C4379" w:rsidRDefault="00734D62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1.000,00</w:t>
            </w:r>
          </w:p>
        </w:tc>
      </w:tr>
      <w:tr w:rsidR="004C4379" w:rsidRPr="004C4379" w:rsidTr="00856029"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79" w:rsidRPr="004C4379" w:rsidRDefault="004C4379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79" w:rsidRPr="004C4379" w:rsidRDefault="004C4379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79" w:rsidRPr="004C4379" w:rsidRDefault="00734D62" w:rsidP="00856029">
            <w:pPr>
              <w:snapToGrid w:val="0"/>
            </w:pPr>
            <w:r>
              <w:t>4210</w:t>
            </w:r>
          </w:p>
        </w:tc>
        <w:tc>
          <w:tcPr>
            <w:tcW w:w="34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79" w:rsidRPr="004C4379" w:rsidRDefault="007D191A" w:rsidP="00856029">
            <w:pPr>
              <w:pStyle w:val="Tekstpodstawowy"/>
              <w:snapToGrid w:val="0"/>
              <w:spacing w:line="276" w:lineRule="auto"/>
              <w:jc w:val="left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Zakup materiałów i wyposażenia</w:t>
            </w:r>
          </w:p>
        </w:tc>
        <w:tc>
          <w:tcPr>
            <w:tcW w:w="16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379" w:rsidRPr="004C4379" w:rsidRDefault="00734D62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379" w:rsidRPr="004C4379" w:rsidRDefault="00734D62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1.000,00</w:t>
            </w:r>
          </w:p>
        </w:tc>
      </w:tr>
      <w:tr w:rsidR="004C4379" w:rsidRPr="004C4379" w:rsidTr="00856029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4379" w:rsidRPr="004C4379" w:rsidRDefault="004C4379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4379" w:rsidRPr="004C4379" w:rsidRDefault="004C4379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4379" w:rsidRPr="004C4379" w:rsidRDefault="00734D62" w:rsidP="00856029">
            <w:pPr>
              <w:snapToGrid w:val="0"/>
            </w:pPr>
            <w:r>
              <w:t>4300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4379" w:rsidRPr="004C4379" w:rsidRDefault="007D191A" w:rsidP="00856029">
            <w:pPr>
              <w:pStyle w:val="Tekstpodstawowy"/>
              <w:snapToGrid w:val="0"/>
              <w:spacing w:line="276" w:lineRule="auto"/>
              <w:jc w:val="left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Zakup usług pozostałych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4379" w:rsidRPr="004C4379" w:rsidRDefault="00734D62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1.000,00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4379" w:rsidRPr="004C4379" w:rsidRDefault="00734D62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C4379" w:rsidRPr="004C4379" w:rsidTr="00856029">
        <w:tc>
          <w:tcPr>
            <w:tcW w:w="60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379" w:rsidRPr="004C4379" w:rsidRDefault="004C4379" w:rsidP="00856029">
            <w:pPr>
              <w:pStyle w:val="Tekstpodstawowy"/>
              <w:snapToGrid w:val="0"/>
              <w:spacing w:line="276" w:lineRule="auto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 w:rsidRPr="004C4379">
              <w:rPr>
                <w:rFonts w:ascii="Times New Roman" w:hAnsi="Times New Roman" w:cs="Times New Roman"/>
                <w:b/>
                <w:sz w:val="24"/>
              </w:rPr>
              <w:t>RAZEM: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C4379" w:rsidRPr="004C4379" w:rsidRDefault="00152EF7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1.000,00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379" w:rsidRPr="004C4379" w:rsidRDefault="00152EF7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1.000,00</w:t>
            </w:r>
          </w:p>
        </w:tc>
      </w:tr>
    </w:tbl>
    <w:p w:rsidR="003541B1" w:rsidRDefault="003541B1" w:rsidP="003541B1">
      <w:pPr>
        <w:spacing w:line="360" w:lineRule="auto"/>
        <w:jc w:val="both"/>
        <w:rPr>
          <w:b/>
          <w:u w:val="single"/>
        </w:rPr>
      </w:pPr>
      <w:r>
        <w:rPr>
          <w:b/>
          <w:u w:val="single"/>
        </w:rPr>
        <w:t>Uzasadnienie :</w:t>
      </w:r>
    </w:p>
    <w:p w:rsidR="003541B1" w:rsidRDefault="003541B1" w:rsidP="003541B1">
      <w:pPr>
        <w:jc w:val="both"/>
      </w:pPr>
      <w:r>
        <w:t>Celem prawidłowej realizacji budżetu wprowadzono zmiany w planie wydatków polegające na przeniesieniach pomiędzy paragrafami:</w:t>
      </w:r>
    </w:p>
    <w:p w:rsidR="004C4379" w:rsidRPr="003F0B3F" w:rsidRDefault="003541B1" w:rsidP="003F0B3F">
      <w:pPr>
        <w:pStyle w:val="Akapitzlist"/>
        <w:numPr>
          <w:ilvl w:val="0"/>
          <w:numId w:val="9"/>
        </w:numPr>
        <w:suppressAutoHyphens/>
        <w:spacing w:line="100" w:lineRule="atLeast"/>
        <w:ind w:left="851" w:hanging="284"/>
        <w:jc w:val="both"/>
        <w:rPr>
          <w:color w:val="FF0000"/>
        </w:rPr>
      </w:pPr>
      <w:r w:rsidRPr="003F0B3F">
        <w:rPr>
          <w:b/>
          <w:bCs/>
        </w:rPr>
        <w:t xml:space="preserve">921/92109 </w:t>
      </w:r>
      <w:r w:rsidR="003F0B3F">
        <w:t>dokonanie zmian w planie środków do dyspozycji jednostek pomocniczych: Kubowo</w:t>
      </w:r>
      <w:r w:rsidR="003F0B3F">
        <w:rPr>
          <w:lang w:eastAsia="en-US"/>
        </w:rPr>
        <w:t xml:space="preserve"> §</w:t>
      </w:r>
      <w:r w:rsidR="003F0B3F" w:rsidRPr="003F0B3F">
        <w:rPr>
          <w:rFonts w:cs="Calibri"/>
          <w:lang w:eastAsia="en-US"/>
        </w:rPr>
        <w:t>4210</w:t>
      </w:r>
      <w:r w:rsidR="003F0B3F">
        <w:rPr>
          <w:lang w:eastAsia="en-US"/>
        </w:rPr>
        <w:t xml:space="preserve"> -1.000,00 zł, §4300 +1.000,00 zł w związku </w:t>
      </w:r>
      <w:r w:rsidR="00FB663F">
        <w:rPr>
          <w:lang w:eastAsia="en-US"/>
        </w:rPr>
        <w:t xml:space="preserve">              </w:t>
      </w:r>
      <w:r w:rsidR="003F0B3F">
        <w:rPr>
          <w:lang w:eastAsia="en-US"/>
        </w:rPr>
        <w:t xml:space="preserve">z decyzją mieszkańców podjętą na zebraniu wiejskim w dniu 19.03.2014 r. </w:t>
      </w:r>
      <w:r w:rsidR="006F32E3">
        <w:rPr>
          <w:lang w:eastAsia="en-US"/>
        </w:rPr>
        <w:t xml:space="preserve">w </w:t>
      </w:r>
      <w:r w:rsidR="006F32E3">
        <w:rPr>
          <w:lang w:eastAsia="en-US"/>
        </w:rPr>
        <w:lastRenderedPageBreak/>
        <w:t xml:space="preserve">sprawie przeniesienia kwoty 1.000,00 zł przeznaczonej na zakup opału do świetlicy wiejskiej (brak konieczności zakupu – sołectwo zgromadziło drewno z wycinki drzew) na budowę przy świetlicy wiejskiej ogrodzenia tzw. piłko chwytów. </w:t>
      </w:r>
    </w:p>
    <w:p w:rsidR="004C4379" w:rsidRDefault="004C4379">
      <w:pPr>
        <w:rPr>
          <w:color w:val="FF0000"/>
        </w:rPr>
      </w:pPr>
    </w:p>
    <w:p w:rsidR="004C4379" w:rsidRPr="00696603" w:rsidRDefault="00696603">
      <w:pPr>
        <w:rPr>
          <w:b/>
        </w:rPr>
      </w:pPr>
      <w:r w:rsidRPr="00696603">
        <w:rPr>
          <w:b/>
        </w:rPr>
        <w:t xml:space="preserve">Zespół Szkół w Kwilczu </w:t>
      </w:r>
    </w:p>
    <w:tbl>
      <w:tblPr>
        <w:tblW w:w="9358" w:type="dxa"/>
        <w:tblInd w:w="-35" w:type="dxa"/>
        <w:tblLayout w:type="fixed"/>
        <w:tblLook w:val="0000"/>
      </w:tblPr>
      <w:tblGrid>
        <w:gridCol w:w="710"/>
        <w:gridCol w:w="1183"/>
        <w:gridCol w:w="723"/>
        <w:gridCol w:w="3477"/>
        <w:gridCol w:w="1622"/>
        <w:gridCol w:w="1643"/>
      </w:tblGrid>
      <w:tr w:rsidR="00696603" w:rsidRPr="004C4379" w:rsidTr="00EC5502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603" w:rsidRPr="004C4379" w:rsidRDefault="00696603" w:rsidP="00856029">
            <w:pPr>
              <w:pStyle w:val="Tekstpodstawowy"/>
              <w:snapToGrid w:val="0"/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  <w:p w:rsidR="00696603" w:rsidRPr="004C4379" w:rsidRDefault="00696603" w:rsidP="00856029">
            <w:pPr>
              <w:pStyle w:val="Tekstpodstawowy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4C4379">
              <w:rPr>
                <w:rFonts w:ascii="Times New Roman" w:hAnsi="Times New Roman" w:cs="Times New Roman"/>
                <w:b/>
                <w:sz w:val="22"/>
                <w:szCs w:val="22"/>
              </w:rPr>
              <w:t>Dział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603" w:rsidRPr="004C4379" w:rsidRDefault="00696603" w:rsidP="00856029">
            <w:pPr>
              <w:pStyle w:val="Tekstpodstawowy"/>
              <w:snapToGrid w:val="0"/>
              <w:rPr>
                <w:rFonts w:ascii="Times New Roman" w:hAnsi="Times New Roman" w:cs="Times New Roman"/>
                <w:b/>
                <w:sz w:val="22"/>
              </w:rPr>
            </w:pPr>
          </w:p>
          <w:p w:rsidR="00696603" w:rsidRPr="004C4379" w:rsidRDefault="00696603" w:rsidP="00856029">
            <w:pPr>
              <w:pStyle w:val="Tekstpodstawowy"/>
              <w:rPr>
                <w:rFonts w:ascii="Times New Roman" w:hAnsi="Times New Roman" w:cs="Times New Roman"/>
                <w:b/>
                <w:sz w:val="22"/>
              </w:rPr>
            </w:pPr>
            <w:r w:rsidRPr="004C4379">
              <w:rPr>
                <w:rFonts w:ascii="Times New Roman" w:hAnsi="Times New Roman" w:cs="Times New Roman"/>
                <w:b/>
                <w:sz w:val="22"/>
                <w:szCs w:val="22"/>
              </w:rPr>
              <w:t>Rozdział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603" w:rsidRPr="004C4379" w:rsidRDefault="00696603" w:rsidP="00856029">
            <w:pPr>
              <w:pStyle w:val="Tekstpodstawowy"/>
              <w:snapToGrid w:val="0"/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  <w:p w:rsidR="00696603" w:rsidRPr="004C4379" w:rsidRDefault="00696603" w:rsidP="00856029">
            <w:pPr>
              <w:pStyle w:val="Tekstpodstawowy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4C4379">
              <w:rPr>
                <w:rFonts w:ascii="Times New Roman" w:hAnsi="Times New Roman" w:cs="Times New Roman"/>
                <w:b/>
                <w:sz w:val="22"/>
                <w:szCs w:val="22"/>
              </w:rPr>
              <w:t>§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603" w:rsidRPr="004C4379" w:rsidRDefault="00696603" w:rsidP="00856029">
            <w:pPr>
              <w:pStyle w:val="Tekstpodstawowy"/>
              <w:snapToGrid w:val="0"/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  <w:p w:rsidR="00696603" w:rsidRPr="004C4379" w:rsidRDefault="00696603" w:rsidP="00856029">
            <w:pPr>
              <w:pStyle w:val="Tekstpodstawowy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4C4379">
              <w:rPr>
                <w:rFonts w:ascii="Times New Roman" w:hAnsi="Times New Roman" w:cs="Times New Roman"/>
                <w:b/>
                <w:sz w:val="22"/>
                <w:szCs w:val="22"/>
              </w:rPr>
              <w:t>Określenie wydatków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603" w:rsidRPr="004C4379" w:rsidRDefault="00696603" w:rsidP="00856029">
            <w:pPr>
              <w:pStyle w:val="Tekstpodstawowy"/>
              <w:snapToGrid w:val="0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4C4379">
              <w:rPr>
                <w:rFonts w:ascii="Times New Roman" w:hAnsi="Times New Roman" w:cs="Times New Roman"/>
                <w:b/>
                <w:sz w:val="22"/>
                <w:szCs w:val="22"/>
              </w:rPr>
              <w:t>Zwiększenie planu wydatków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6603" w:rsidRPr="004C4379" w:rsidRDefault="00696603" w:rsidP="00856029">
            <w:pPr>
              <w:pStyle w:val="Tekstpodstawowy"/>
              <w:snapToGrid w:val="0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4C4379">
              <w:rPr>
                <w:rFonts w:ascii="Times New Roman" w:hAnsi="Times New Roman" w:cs="Times New Roman"/>
                <w:b/>
                <w:sz w:val="22"/>
                <w:szCs w:val="22"/>
              </w:rPr>
              <w:t>Zmniejszenie planu wydatków</w:t>
            </w:r>
          </w:p>
        </w:tc>
      </w:tr>
      <w:tr w:rsidR="00696603" w:rsidRPr="004C4379" w:rsidTr="00EC5502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:rsidR="00696603" w:rsidRPr="004C4379" w:rsidRDefault="00EC5502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801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:rsidR="00696603" w:rsidRPr="004C4379" w:rsidRDefault="00696603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:rsidR="00696603" w:rsidRPr="004C4379" w:rsidRDefault="00696603" w:rsidP="00856029">
            <w:pPr>
              <w:snapToGrid w:val="0"/>
              <w:rPr>
                <w:b/>
                <w:bCs/>
              </w:rPr>
            </w:pPr>
          </w:p>
        </w:tc>
        <w:tc>
          <w:tcPr>
            <w:tcW w:w="34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:rsidR="00696603" w:rsidRPr="004C4379" w:rsidRDefault="00464686" w:rsidP="00856029">
            <w:pPr>
              <w:pStyle w:val="Tekstpodstawowy"/>
              <w:snapToGrid w:val="0"/>
              <w:spacing w:line="276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eastAsia="en-US"/>
              </w:rPr>
              <w:t>OŚWIATA I WYCHOWANIE</w:t>
            </w:r>
          </w:p>
        </w:tc>
        <w:tc>
          <w:tcPr>
            <w:tcW w:w="16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:rsidR="00696603" w:rsidRPr="004C4379" w:rsidRDefault="009264DE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102.000,00</w:t>
            </w:r>
          </w:p>
        </w:tc>
        <w:tc>
          <w:tcPr>
            <w:tcW w:w="1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696603" w:rsidRPr="004C4379" w:rsidRDefault="009264DE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115.473,00</w:t>
            </w:r>
          </w:p>
        </w:tc>
      </w:tr>
      <w:tr w:rsidR="00696603" w:rsidRPr="004C4379" w:rsidTr="00EC5502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696603" w:rsidRPr="004C4379" w:rsidRDefault="00696603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696603" w:rsidRPr="004C4379" w:rsidRDefault="00EC5502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80101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696603" w:rsidRPr="004C4379" w:rsidRDefault="00696603" w:rsidP="00856029">
            <w:pPr>
              <w:snapToGrid w:val="0"/>
              <w:rPr>
                <w:b/>
                <w:bCs/>
              </w:rPr>
            </w:pPr>
          </w:p>
        </w:tc>
        <w:tc>
          <w:tcPr>
            <w:tcW w:w="34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696603" w:rsidRPr="004C4379" w:rsidRDefault="00464686" w:rsidP="00856029">
            <w:pPr>
              <w:pStyle w:val="Tekstpodstawowy"/>
              <w:snapToGrid w:val="0"/>
              <w:spacing w:line="276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eastAsia="en-US"/>
              </w:rPr>
              <w:t>Szkoły podstawowe</w:t>
            </w:r>
          </w:p>
        </w:tc>
        <w:tc>
          <w:tcPr>
            <w:tcW w:w="16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696603" w:rsidRPr="004C4379" w:rsidRDefault="009264DE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14.000,00</w:t>
            </w:r>
          </w:p>
        </w:tc>
        <w:tc>
          <w:tcPr>
            <w:tcW w:w="1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696603" w:rsidRPr="004C4379" w:rsidRDefault="009264DE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38.200,00</w:t>
            </w:r>
          </w:p>
        </w:tc>
      </w:tr>
      <w:tr w:rsidR="00696603" w:rsidRPr="004C4379" w:rsidTr="00EC5502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603" w:rsidRPr="004C4379" w:rsidRDefault="00696603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603" w:rsidRPr="004C4379" w:rsidRDefault="00696603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603" w:rsidRPr="004C4379" w:rsidRDefault="00EC5502" w:rsidP="00856029">
            <w:pPr>
              <w:snapToGrid w:val="0"/>
            </w:pPr>
            <w:r>
              <w:t>4010</w:t>
            </w:r>
          </w:p>
        </w:tc>
        <w:tc>
          <w:tcPr>
            <w:tcW w:w="34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603" w:rsidRPr="004C4379" w:rsidRDefault="00BF4E01" w:rsidP="00126B95">
            <w:pPr>
              <w:pStyle w:val="Tekstpodstawowy"/>
              <w:snapToGrid w:val="0"/>
              <w:jc w:val="left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Wynagrodzenia osobowe pracowników</w:t>
            </w:r>
          </w:p>
        </w:tc>
        <w:tc>
          <w:tcPr>
            <w:tcW w:w="16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603" w:rsidRPr="004C4379" w:rsidRDefault="00F43D2C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6603" w:rsidRPr="004C4379" w:rsidRDefault="00F43D2C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20.000,00</w:t>
            </w:r>
          </w:p>
        </w:tc>
      </w:tr>
      <w:tr w:rsidR="00696603" w:rsidRPr="004C4379" w:rsidTr="00EC5502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96603" w:rsidRPr="004C4379" w:rsidRDefault="00696603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96603" w:rsidRPr="004C4379" w:rsidRDefault="00696603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96603" w:rsidRPr="004C4379" w:rsidRDefault="00EC5502" w:rsidP="00856029">
            <w:pPr>
              <w:snapToGrid w:val="0"/>
            </w:pPr>
            <w:r>
              <w:t>4110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96603" w:rsidRPr="002E4240" w:rsidRDefault="002E4240" w:rsidP="00126B95">
            <w:pPr>
              <w:pStyle w:val="Tekstpodstawowy"/>
              <w:snapToGrid w:val="0"/>
              <w:jc w:val="left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2E4240">
              <w:rPr>
                <w:rFonts w:ascii="Times New Roman" w:hAnsi="Times New Roman" w:cs="Times New Roman"/>
                <w:sz w:val="24"/>
              </w:rPr>
              <w:t>Składki na ubezpieczenia społeczne</w:t>
            </w:r>
            <w:r w:rsidRPr="002E4240">
              <w:rPr>
                <w:rFonts w:ascii="Times New Roman" w:hAnsi="Times New Roman" w:cs="Times New Roman"/>
                <w:sz w:val="24"/>
              </w:rPr>
              <w:tab/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96603" w:rsidRPr="004C4379" w:rsidRDefault="00F43D2C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96603" w:rsidRPr="004C4379" w:rsidRDefault="00F43D2C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3.200,00</w:t>
            </w:r>
          </w:p>
        </w:tc>
      </w:tr>
      <w:tr w:rsidR="00EC5502" w:rsidRPr="004C4379" w:rsidTr="00EC5502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5502" w:rsidRPr="004C4379" w:rsidRDefault="00EC5502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5502" w:rsidRPr="004C4379" w:rsidRDefault="00EC5502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5502" w:rsidRDefault="00EC5502" w:rsidP="00856029">
            <w:pPr>
              <w:snapToGrid w:val="0"/>
            </w:pPr>
            <w:r>
              <w:t>4210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5502" w:rsidRPr="004C4379" w:rsidRDefault="00F67050" w:rsidP="00126B95">
            <w:pPr>
              <w:pStyle w:val="Tekstpodstawowy"/>
              <w:snapToGrid w:val="0"/>
              <w:jc w:val="left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Zakup materiałów i wyposażenia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5502" w:rsidRPr="004C4379" w:rsidRDefault="00F43D2C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14.000,00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C5502" w:rsidRPr="004C4379" w:rsidRDefault="00F43D2C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EC5502" w:rsidRPr="004C4379" w:rsidTr="00EC5502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5502" w:rsidRPr="004C4379" w:rsidRDefault="00EC5502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5502" w:rsidRPr="004C4379" w:rsidRDefault="00EC5502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5502" w:rsidRDefault="00EC5502" w:rsidP="00856029">
            <w:pPr>
              <w:snapToGrid w:val="0"/>
            </w:pPr>
            <w:r>
              <w:t>4260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5502" w:rsidRPr="004C4379" w:rsidRDefault="00FE06C5" w:rsidP="00126B95">
            <w:pPr>
              <w:pStyle w:val="Tekstpodstawowy"/>
              <w:snapToGrid w:val="0"/>
              <w:jc w:val="left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Zakup energii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5502" w:rsidRPr="004C4379" w:rsidRDefault="00F43D2C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C5502" w:rsidRPr="004C4379" w:rsidRDefault="00F43D2C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15.000,00</w:t>
            </w:r>
          </w:p>
        </w:tc>
      </w:tr>
      <w:tr w:rsidR="00696603" w:rsidRPr="004C4379" w:rsidTr="00EC5502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696603" w:rsidRPr="004C4379" w:rsidRDefault="00696603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696603" w:rsidRPr="004C4379" w:rsidRDefault="00EC5502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80103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696603" w:rsidRPr="004C4379" w:rsidRDefault="00696603" w:rsidP="00856029">
            <w:pPr>
              <w:pStyle w:val="Tekstpodstawowy"/>
              <w:snapToGrid w:val="0"/>
              <w:spacing w:line="276" w:lineRule="auto"/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34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696603" w:rsidRPr="004C4379" w:rsidRDefault="00464686" w:rsidP="00126B95">
            <w:pPr>
              <w:pStyle w:val="Tekstpodstawowy"/>
              <w:snapToGrid w:val="0"/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Oddziały przedszkolne </w:t>
            </w:r>
            <w:r w:rsidR="0063191D">
              <w:rPr>
                <w:rFonts w:ascii="Times New Roman" w:hAnsi="Times New Roman" w:cs="Times New Roman"/>
                <w:b/>
                <w:bCs/>
                <w:sz w:val="24"/>
              </w:rPr>
              <w:t xml:space="preserve">             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w szkołach podstawowych </w:t>
            </w:r>
          </w:p>
        </w:tc>
        <w:tc>
          <w:tcPr>
            <w:tcW w:w="16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696603" w:rsidRPr="004C4379" w:rsidRDefault="009264DE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-</w:t>
            </w:r>
          </w:p>
        </w:tc>
        <w:tc>
          <w:tcPr>
            <w:tcW w:w="1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96603" w:rsidRPr="004C4379" w:rsidRDefault="009264DE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27.783,00</w:t>
            </w:r>
          </w:p>
        </w:tc>
      </w:tr>
      <w:tr w:rsidR="00696603" w:rsidRPr="004C4379" w:rsidTr="00EC5502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96603" w:rsidRPr="004C4379" w:rsidRDefault="00696603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96603" w:rsidRPr="004C4379" w:rsidRDefault="00696603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96603" w:rsidRPr="004C4379" w:rsidRDefault="00EC5502" w:rsidP="00856029">
            <w:pPr>
              <w:pStyle w:val="Tekstpodstawowy"/>
              <w:snapToGrid w:val="0"/>
              <w:spacing w:line="276" w:lineRule="auto"/>
              <w:jc w:val="left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4010</w:t>
            </w:r>
          </w:p>
        </w:tc>
        <w:tc>
          <w:tcPr>
            <w:tcW w:w="34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96603" w:rsidRPr="004C4379" w:rsidRDefault="00BF4E01" w:rsidP="00126B95">
            <w:pPr>
              <w:pStyle w:val="Tekstpodstawowy"/>
              <w:snapToGrid w:val="0"/>
              <w:jc w:val="left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Wynagrodzenia osobowe pracowników</w:t>
            </w:r>
          </w:p>
        </w:tc>
        <w:tc>
          <w:tcPr>
            <w:tcW w:w="16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96603" w:rsidRPr="004C4379" w:rsidRDefault="00F43D2C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</w:t>
            </w:r>
          </w:p>
        </w:tc>
        <w:tc>
          <w:tcPr>
            <w:tcW w:w="1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6603" w:rsidRPr="004C4379" w:rsidRDefault="00F43D2C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23.600,00</w:t>
            </w:r>
          </w:p>
        </w:tc>
      </w:tr>
      <w:tr w:rsidR="00EC5502" w:rsidRPr="004C4379" w:rsidTr="00EC5502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C5502" w:rsidRPr="004C4379" w:rsidRDefault="00EC5502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C5502" w:rsidRPr="004C4379" w:rsidRDefault="00EC5502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C5502" w:rsidRDefault="00EC5502" w:rsidP="00856029">
            <w:pPr>
              <w:pStyle w:val="Tekstpodstawowy"/>
              <w:snapToGrid w:val="0"/>
              <w:spacing w:line="276" w:lineRule="auto"/>
              <w:jc w:val="left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4110</w:t>
            </w:r>
          </w:p>
        </w:tc>
        <w:tc>
          <w:tcPr>
            <w:tcW w:w="34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C5502" w:rsidRPr="004C4379" w:rsidRDefault="008408A9" w:rsidP="00126B95">
            <w:pPr>
              <w:pStyle w:val="Tekstpodstawowy"/>
              <w:snapToGrid w:val="0"/>
              <w:jc w:val="left"/>
              <w:rPr>
                <w:rFonts w:ascii="Times New Roman" w:hAnsi="Times New Roman" w:cs="Times New Roman"/>
                <w:bCs/>
                <w:sz w:val="24"/>
              </w:rPr>
            </w:pPr>
            <w:r w:rsidRPr="002E4240">
              <w:rPr>
                <w:rFonts w:ascii="Times New Roman" w:hAnsi="Times New Roman" w:cs="Times New Roman"/>
                <w:sz w:val="24"/>
              </w:rPr>
              <w:t>Składki na ubezpieczenia społeczne</w:t>
            </w:r>
          </w:p>
        </w:tc>
        <w:tc>
          <w:tcPr>
            <w:tcW w:w="16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C5502" w:rsidRPr="004C4379" w:rsidRDefault="00F43D2C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</w:t>
            </w:r>
          </w:p>
        </w:tc>
        <w:tc>
          <w:tcPr>
            <w:tcW w:w="1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5502" w:rsidRPr="004C4379" w:rsidRDefault="00F43D2C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4.183,00</w:t>
            </w:r>
          </w:p>
        </w:tc>
      </w:tr>
      <w:tr w:rsidR="00696603" w:rsidRPr="004C4379" w:rsidTr="00EC5502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696603" w:rsidRPr="004C4379" w:rsidRDefault="00696603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696603" w:rsidRPr="004C4379" w:rsidRDefault="00EC5502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80110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696603" w:rsidRPr="004C4379" w:rsidRDefault="00696603" w:rsidP="00856029">
            <w:pPr>
              <w:pStyle w:val="Tekstpodstawowy"/>
              <w:snapToGrid w:val="0"/>
              <w:spacing w:line="276" w:lineRule="auto"/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696603" w:rsidRPr="00C40664" w:rsidRDefault="00C40664" w:rsidP="00126B95">
            <w:pPr>
              <w:pStyle w:val="Tekstpodstawowy"/>
              <w:snapToGrid w:val="0"/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40664">
              <w:rPr>
                <w:rFonts w:ascii="Times New Roman" w:hAnsi="Times New Roman" w:cs="Times New Roman"/>
                <w:b/>
                <w:sz w:val="24"/>
              </w:rPr>
              <w:t>Gimnazja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696603" w:rsidRPr="004C4379" w:rsidRDefault="00080079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696603" w:rsidRPr="004C4379" w:rsidRDefault="00080079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49.490,00</w:t>
            </w:r>
          </w:p>
        </w:tc>
      </w:tr>
      <w:tr w:rsidR="00696603" w:rsidRPr="004C4379" w:rsidTr="00EC5502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603" w:rsidRPr="004C4379" w:rsidRDefault="00696603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603" w:rsidRPr="004C4379" w:rsidRDefault="00696603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603" w:rsidRPr="004C4379" w:rsidRDefault="00EC5502" w:rsidP="00856029">
            <w:pPr>
              <w:pStyle w:val="Tekstpodstawowy"/>
              <w:snapToGrid w:val="0"/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4010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603" w:rsidRPr="004C4379" w:rsidRDefault="00BF4E01" w:rsidP="00126B95">
            <w:pPr>
              <w:pStyle w:val="Tekstpodstawowy"/>
              <w:snapToGrid w:val="0"/>
              <w:jc w:val="left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Wynagrodzenia osobowe pracowników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603" w:rsidRPr="004C4379" w:rsidRDefault="00F43D2C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6603" w:rsidRPr="004C4379" w:rsidRDefault="00F43D2C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20.000,00</w:t>
            </w:r>
          </w:p>
        </w:tc>
      </w:tr>
      <w:tr w:rsidR="00EC5502" w:rsidRPr="004C4379" w:rsidTr="00EC5502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502" w:rsidRPr="004C4379" w:rsidRDefault="00EC5502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502" w:rsidRPr="004C4379" w:rsidRDefault="00EC5502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502" w:rsidRDefault="00EC5502" w:rsidP="00856029">
            <w:pPr>
              <w:pStyle w:val="Tekstpodstawowy"/>
              <w:snapToGrid w:val="0"/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4110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502" w:rsidRPr="004C4379" w:rsidRDefault="008408A9" w:rsidP="00856029">
            <w:pPr>
              <w:pStyle w:val="Tekstpodstawowy"/>
              <w:snapToGrid w:val="0"/>
              <w:spacing w:line="200" w:lineRule="atLeast"/>
              <w:jc w:val="left"/>
              <w:rPr>
                <w:rFonts w:ascii="Times New Roman" w:hAnsi="Times New Roman" w:cs="Times New Roman"/>
                <w:bCs/>
                <w:sz w:val="24"/>
              </w:rPr>
            </w:pPr>
            <w:r w:rsidRPr="002E4240">
              <w:rPr>
                <w:rFonts w:ascii="Times New Roman" w:hAnsi="Times New Roman" w:cs="Times New Roman"/>
                <w:sz w:val="24"/>
              </w:rPr>
              <w:t>Składki na ubezpieczenia społeczne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502" w:rsidRPr="004C4379" w:rsidRDefault="00F43D2C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502" w:rsidRPr="004C4379" w:rsidRDefault="00F43D2C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3.200,00</w:t>
            </w:r>
          </w:p>
        </w:tc>
      </w:tr>
      <w:tr w:rsidR="00EC5502" w:rsidRPr="004C4379" w:rsidTr="00EC5502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502" w:rsidRPr="004C4379" w:rsidRDefault="00EC5502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502" w:rsidRPr="004C4379" w:rsidRDefault="00EC5502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502" w:rsidRDefault="00EC5502" w:rsidP="00856029">
            <w:pPr>
              <w:pStyle w:val="Tekstpodstawowy"/>
              <w:snapToGrid w:val="0"/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4260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502" w:rsidRPr="004C4379" w:rsidRDefault="0081076F" w:rsidP="00856029">
            <w:pPr>
              <w:pStyle w:val="Tekstpodstawowy"/>
              <w:snapToGrid w:val="0"/>
              <w:spacing w:line="200" w:lineRule="atLeast"/>
              <w:jc w:val="left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Zakup energii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502" w:rsidRPr="004C4379" w:rsidRDefault="00F43D2C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502" w:rsidRPr="004C4379" w:rsidRDefault="00F43D2C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26.290,00</w:t>
            </w:r>
          </w:p>
        </w:tc>
      </w:tr>
      <w:tr w:rsidR="00696603" w:rsidRPr="004C4379" w:rsidTr="00EC5502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696603" w:rsidRPr="004C4379" w:rsidRDefault="00696603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696603" w:rsidRPr="004C4379" w:rsidRDefault="00EC5502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80114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696603" w:rsidRPr="004C4379" w:rsidRDefault="00696603" w:rsidP="00856029">
            <w:pPr>
              <w:pStyle w:val="Tekstpodstawowy"/>
              <w:snapToGrid w:val="0"/>
              <w:spacing w:line="276" w:lineRule="auto"/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696603" w:rsidRPr="004C4379" w:rsidRDefault="00C40664" w:rsidP="00856029">
            <w:pPr>
              <w:pStyle w:val="Tekstpodstawowy"/>
              <w:snapToGrid w:val="0"/>
              <w:spacing w:line="200" w:lineRule="atLeast"/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Zespoły obsługi ekonomiczno-administracyjnej szkół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696603" w:rsidRPr="004C4379" w:rsidRDefault="00080079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77.300,00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96603" w:rsidRPr="004C4379" w:rsidRDefault="00080079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-</w:t>
            </w:r>
          </w:p>
        </w:tc>
      </w:tr>
      <w:tr w:rsidR="00696603" w:rsidRPr="004C4379" w:rsidTr="00EC5502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603" w:rsidRPr="004C4379" w:rsidRDefault="00696603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603" w:rsidRPr="004C4379" w:rsidRDefault="00696603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603" w:rsidRPr="004C4379" w:rsidRDefault="00EC5502" w:rsidP="00856029">
            <w:pPr>
              <w:pStyle w:val="Tekstpodstawowy"/>
              <w:snapToGrid w:val="0"/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4210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603" w:rsidRPr="004C4379" w:rsidRDefault="00F67050" w:rsidP="00856029">
            <w:pPr>
              <w:pStyle w:val="Tekstpodstawowy"/>
              <w:snapToGrid w:val="0"/>
              <w:spacing w:line="276" w:lineRule="auto"/>
              <w:jc w:val="left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Zakup materiałów i wyposażenia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603" w:rsidRPr="004C4379" w:rsidRDefault="00F43D2C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4.800,00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6603" w:rsidRPr="004C4379" w:rsidRDefault="00F43D2C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EC5502" w:rsidRPr="004C4379" w:rsidTr="00EC5502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502" w:rsidRPr="004C4379" w:rsidRDefault="00EC5502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502" w:rsidRPr="004C4379" w:rsidRDefault="00EC5502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502" w:rsidRDefault="00EC5502" w:rsidP="00856029">
            <w:pPr>
              <w:pStyle w:val="Tekstpodstawowy"/>
              <w:snapToGrid w:val="0"/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4270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502" w:rsidRPr="004C4379" w:rsidRDefault="00A21FDD" w:rsidP="00856029">
            <w:pPr>
              <w:pStyle w:val="Tekstpodstawowy"/>
              <w:snapToGrid w:val="0"/>
              <w:spacing w:line="276" w:lineRule="auto"/>
              <w:jc w:val="left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Zakup usług remontowych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502" w:rsidRPr="004C4379" w:rsidRDefault="00F43D2C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37.500,00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502" w:rsidRPr="004C4379" w:rsidRDefault="00F43D2C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EC5502" w:rsidRPr="004C4379" w:rsidTr="00EC5502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502" w:rsidRPr="004C4379" w:rsidRDefault="00EC5502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502" w:rsidRPr="004C4379" w:rsidRDefault="00EC5502" w:rsidP="00AC72AE">
            <w:pPr>
              <w:pStyle w:val="Tekstpodstawowy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502" w:rsidRDefault="00EC5502" w:rsidP="00AC72AE">
            <w:pPr>
              <w:pStyle w:val="Tekstpodstawowy"/>
              <w:snapToGrid w:val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6060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502" w:rsidRPr="004C4379" w:rsidRDefault="00AC72AE" w:rsidP="00AC72AE">
            <w:pPr>
              <w:pStyle w:val="Tekstpodstawowy"/>
              <w:snapToGrid w:val="0"/>
              <w:jc w:val="left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Wydatki na zakupy inwestycyjne jednostek budżetowych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502" w:rsidRPr="004C4379" w:rsidRDefault="00F43D2C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35.000,00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502" w:rsidRPr="004C4379" w:rsidRDefault="00F43D2C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EC5502" w:rsidRPr="00EC5502" w:rsidTr="00EC5502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</w:tcPr>
          <w:p w:rsidR="00EC5502" w:rsidRPr="00EC5502" w:rsidRDefault="00EC5502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</w:tcPr>
          <w:p w:rsidR="00EC5502" w:rsidRPr="00EC5502" w:rsidRDefault="00EC5502" w:rsidP="00AC72AE">
            <w:pPr>
              <w:pStyle w:val="Tekstpodstawowy"/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C5502">
              <w:rPr>
                <w:rFonts w:ascii="Times New Roman" w:hAnsi="Times New Roman" w:cs="Times New Roman"/>
                <w:b/>
                <w:sz w:val="24"/>
              </w:rPr>
              <w:t>80148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</w:tcPr>
          <w:p w:rsidR="00EC5502" w:rsidRPr="00EC5502" w:rsidRDefault="00EC5502" w:rsidP="00AC72AE">
            <w:pPr>
              <w:pStyle w:val="Tekstpodstawowy"/>
              <w:snapToGrid w:val="0"/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</w:tcPr>
          <w:p w:rsidR="00EC5502" w:rsidRPr="00EC5502" w:rsidRDefault="00C40664" w:rsidP="00AC72AE">
            <w:pPr>
              <w:pStyle w:val="Tekstpodstawowy"/>
              <w:snapToGrid w:val="0"/>
              <w:jc w:val="left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en-US"/>
              </w:rPr>
              <w:t>Stołówki szkol</w:t>
            </w:r>
            <w:r w:rsidR="0063191D">
              <w:rPr>
                <w:rFonts w:ascii="Times New Roman" w:hAnsi="Times New Roman" w:cs="Times New Roman"/>
                <w:b/>
                <w:sz w:val="24"/>
                <w:lang w:eastAsia="en-US"/>
              </w:rPr>
              <w:t>n</w:t>
            </w:r>
            <w:r>
              <w:rPr>
                <w:rFonts w:ascii="Times New Roman" w:hAnsi="Times New Roman" w:cs="Times New Roman"/>
                <w:b/>
                <w:sz w:val="24"/>
                <w:lang w:eastAsia="en-US"/>
              </w:rPr>
              <w:t>e i przedszkolne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</w:tcPr>
          <w:p w:rsidR="00EC5502" w:rsidRPr="00EC5502" w:rsidRDefault="00080079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10.700,00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C5502" w:rsidRPr="00EC5502" w:rsidRDefault="00080079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-</w:t>
            </w:r>
          </w:p>
        </w:tc>
      </w:tr>
      <w:tr w:rsidR="00EC5502" w:rsidRPr="004C4379" w:rsidTr="00EC5502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502" w:rsidRPr="004C4379" w:rsidRDefault="00EC5502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502" w:rsidRPr="004C4379" w:rsidRDefault="00EC5502" w:rsidP="00AC72AE">
            <w:pPr>
              <w:pStyle w:val="Tekstpodstawowy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502" w:rsidRDefault="00EC5502" w:rsidP="00AC72AE">
            <w:pPr>
              <w:pStyle w:val="Tekstpodstawowy"/>
              <w:snapToGrid w:val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6060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502" w:rsidRPr="004C4379" w:rsidRDefault="00AC72AE" w:rsidP="00AC72AE">
            <w:pPr>
              <w:pStyle w:val="Tekstpodstawowy"/>
              <w:snapToGrid w:val="0"/>
              <w:jc w:val="left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Wydatki na zakupy inwestycyjne jednostek budżetowych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5502" w:rsidRPr="004C4379" w:rsidRDefault="00F43D2C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10.700,00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502" w:rsidRPr="004C4379" w:rsidRDefault="00F43D2C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696603" w:rsidRPr="004C4379" w:rsidTr="00856029">
        <w:tc>
          <w:tcPr>
            <w:tcW w:w="60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96603" w:rsidRPr="004C4379" w:rsidRDefault="00696603" w:rsidP="00856029">
            <w:pPr>
              <w:pStyle w:val="Tekstpodstawowy"/>
              <w:snapToGrid w:val="0"/>
              <w:spacing w:line="276" w:lineRule="auto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 w:rsidRPr="004C4379">
              <w:rPr>
                <w:rFonts w:ascii="Times New Roman" w:hAnsi="Times New Roman" w:cs="Times New Roman"/>
                <w:b/>
                <w:sz w:val="24"/>
              </w:rPr>
              <w:t>RAZEM: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96603" w:rsidRPr="004C4379" w:rsidRDefault="00126B95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102.000,00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6603" w:rsidRPr="004C4379" w:rsidRDefault="00126B95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115.473,00</w:t>
            </w:r>
          </w:p>
        </w:tc>
      </w:tr>
    </w:tbl>
    <w:p w:rsidR="008B63F3" w:rsidRDefault="008B63F3" w:rsidP="008B63F3">
      <w:pPr>
        <w:jc w:val="both"/>
      </w:pPr>
      <w:r>
        <w:t>Celem prawidłowej realizacji budżetu wprowadzono zmiany w planie wydatków polegające na pr</w:t>
      </w:r>
      <w:r w:rsidRPr="000B3205">
        <w:t>zeniesieniach pomiędzy rozdziałami i paragrafami:</w:t>
      </w:r>
    </w:p>
    <w:p w:rsidR="002A6D1D" w:rsidRDefault="002A6D1D" w:rsidP="008B63F3">
      <w:pPr>
        <w:jc w:val="both"/>
      </w:pPr>
    </w:p>
    <w:p w:rsidR="00F858BC" w:rsidRDefault="002F6B51" w:rsidP="00F642C0">
      <w:pPr>
        <w:pStyle w:val="Akapitzlist"/>
        <w:numPr>
          <w:ilvl w:val="0"/>
          <w:numId w:val="13"/>
        </w:numPr>
        <w:jc w:val="both"/>
      </w:pPr>
      <w:r>
        <w:rPr>
          <w:b/>
        </w:rPr>
        <w:t xml:space="preserve">801/80101 – </w:t>
      </w:r>
      <w:r w:rsidRPr="002F6B51">
        <w:t xml:space="preserve">przeniesienie środków finansowych z </w:t>
      </w:r>
      <w:r w:rsidR="00F642C0">
        <w:t>przeznaczeniem na zakup wyposażenia sali klas I-III : meblościanka, stoliki i krzesełka, projektor, magnetofon, wykładzina dywanowa, pojemniki – 14.000,00 zł,</w:t>
      </w:r>
    </w:p>
    <w:p w:rsidR="00F642C0" w:rsidRDefault="00F642C0" w:rsidP="00F642C0">
      <w:pPr>
        <w:pStyle w:val="Akapitzlist"/>
        <w:numPr>
          <w:ilvl w:val="0"/>
          <w:numId w:val="13"/>
        </w:numPr>
        <w:jc w:val="both"/>
      </w:pPr>
      <w:r>
        <w:rPr>
          <w:b/>
        </w:rPr>
        <w:t>801/</w:t>
      </w:r>
      <w:r w:rsidR="0063191D">
        <w:rPr>
          <w:b/>
        </w:rPr>
        <w:t>80103/80110/</w:t>
      </w:r>
      <w:r>
        <w:rPr>
          <w:b/>
        </w:rPr>
        <w:t>80114 –</w:t>
      </w:r>
      <w:r>
        <w:t xml:space="preserve"> przeniesienie środków finans</w:t>
      </w:r>
      <w:r w:rsidR="0063191D">
        <w:t>owych z przeznaczeniem na zakup</w:t>
      </w:r>
      <w:r>
        <w:t xml:space="preserve"> kosiarki spalinowej, odkurzaczy, sprzęt</w:t>
      </w:r>
      <w:r w:rsidR="0063191D">
        <w:t>u</w:t>
      </w:r>
      <w:r>
        <w:t xml:space="preserve"> nagłaśniając</w:t>
      </w:r>
      <w:r w:rsidR="0063191D">
        <w:t xml:space="preserve">ego </w:t>
      </w:r>
      <w:r w:rsidR="00EA451E">
        <w:t xml:space="preserve">- </w:t>
      </w:r>
      <w:r>
        <w:t xml:space="preserve">kwota 4.800,00 zł, usługi remontowe w tym: naprawa dachu, naprawa oświetlenia w </w:t>
      </w:r>
      <w:r w:rsidR="0063191D">
        <w:t>s</w:t>
      </w:r>
      <w:r>
        <w:t xml:space="preserve">ali sportowej, malowanie korytarza, adaptacja pomieszczenia na salę językową, szlifowanie </w:t>
      </w:r>
      <w:r w:rsidR="0063191D">
        <w:t xml:space="preserve">               </w:t>
      </w:r>
      <w:r>
        <w:lastRenderedPageBreak/>
        <w:t xml:space="preserve">i malowanie parkietów, malowanie ścian w pokoju nauczycielskim, sekretariacie </w:t>
      </w:r>
      <w:r w:rsidR="0081750A">
        <w:t xml:space="preserve">         </w:t>
      </w:r>
      <w:r>
        <w:t xml:space="preserve">i gabinecie dyrektora – 37.500,00 zł, zakupy inwestycyjne </w:t>
      </w:r>
      <w:r w:rsidR="00D01312">
        <w:t xml:space="preserve">pn. „Wyposażenie sali komputerowej” </w:t>
      </w:r>
      <w:r>
        <w:t>z przeznaczeniem na urządzenie sali komputerowej na 14 stanowisk – 35.000,00 zł,</w:t>
      </w:r>
    </w:p>
    <w:p w:rsidR="00F642C0" w:rsidRDefault="00F642C0" w:rsidP="00F642C0">
      <w:pPr>
        <w:pStyle w:val="Akapitzlist"/>
        <w:numPr>
          <w:ilvl w:val="0"/>
          <w:numId w:val="13"/>
        </w:numPr>
        <w:jc w:val="both"/>
      </w:pPr>
      <w:r>
        <w:rPr>
          <w:b/>
        </w:rPr>
        <w:t>801/80148 –</w:t>
      </w:r>
      <w:r>
        <w:t xml:space="preserve"> przeniesienie środków finansowych z przeznaczeniem na zakupy inwestycyjne </w:t>
      </w:r>
      <w:r w:rsidR="00C966C7">
        <w:t xml:space="preserve">pn. „Doposażenie </w:t>
      </w:r>
      <w:r>
        <w:t>stołówki szkolnej</w:t>
      </w:r>
      <w:r w:rsidR="00C966C7">
        <w:t xml:space="preserve">” poprzez </w:t>
      </w:r>
      <w:r>
        <w:t xml:space="preserve">zakup zmywarki </w:t>
      </w:r>
      <w:r w:rsidR="0046342E">
        <w:t xml:space="preserve">              </w:t>
      </w:r>
      <w:r>
        <w:t xml:space="preserve">z funkcją wyparzania, szatkownicy do warzyw, maszynki do mielenia – 10.700,00 zł. </w:t>
      </w:r>
    </w:p>
    <w:p w:rsidR="00F642C0" w:rsidRDefault="00F642C0" w:rsidP="00F642C0">
      <w:pPr>
        <w:pStyle w:val="Akapitzlist"/>
        <w:jc w:val="both"/>
      </w:pPr>
    </w:p>
    <w:p w:rsidR="0046342E" w:rsidRPr="002F6B51" w:rsidRDefault="0046342E" w:rsidP="00F642C0">
      <w:pPr>
        <w:pStyle w:val="Akapitzlist"/>
        <w:jc w:val="both"/>
      </w:pPr>
    </w:p>
    <w:p w:rsidR="004C4379" w:rsidRPr="00663998" w:rsidRDefault="00663998">
      <w:pPr>
        <w:rPr>
          <w:b/>
        </w:rPr>
      </w:pPr>
      <w:r w:rsidRPr="00663998">
        <w:rPr>
          <w:b/>
        </w:rPr>
        <w:t>Szkoła Podstawowa w Luboszu</w:t>
      </w:r>
    </w:p>
    <w:tbl>
      <w:tblPr>
        <w:tblW w:w="9358" w:type="dxa"/>
        <w:tblInd w:w="-35" w:type="dxa"/>
        <w:tblLayout w:type="fixed"/>
        <w:tblLook w:val="0000"/>
      </w:tblPr>
      <w:tblGrid>
        <w:gridCol w:w="738"/>
        <w:gridCol w:w="1155"/>
        <w:gridCol w:w="723"/>
        <w:gridCol w:w="3477"/>
        <w:gridCol w:w="1622"/>
        <w:gridCol w:w="1643"/>
      </w:tblGrid>
      <w:tr w:rsidR="00663998" w:rsidRPr="004C4379" w:rsidTr="00856029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998" w:rsidRPr="004C4379" w:rsidRDefault="00663998" w:rsidP="00856029">
            <w:pPr>
              <w:pStyle w:val="Tekstpodstawowy"/>
              <w:snapToGrid w:val="0"/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  <w:p w:rsidR="00663998" w:rsidRPr="004C4379" w:rsidRDefault="00663998" w:rsidP="00856029">
            <w:pPr>
              <w:pStyle w:val="Tekstpodstawowy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4C4379">
              <w:rPr>
                <w:rFonts w:ascii="Times New Roman" w:hAnsi="Times New Roman" w:cs="Times New Roman"/>
                <w:b/>
                <w:sz w:val="22"/>
                <w:szCs w:val="22"/>
              </w:rPr>
              <w:t>Dział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998" w:rsidRPr="004C4379" w:rsidRDefault="00663998" w:rsidP="00856029">
            <w:pPr>
              <w:pStyle w:val="Tekstpodstawowy"/>
              <w:snapToGrid w:val="0"/>
              <w:rPr>
                <w:rFonts w:ascii="Times New Roman" w:hAnsi="Times New Roman" w:cs="Times New Roman"/>
                <w:b/>
                <w:sz w:val="22"/>
              </w:rPr>
            </w:pPr>
          </w:p>
          <w:p w:rsidR="00663998" w:rsidRPr="004C4379" w:rsidRDefault="00663998" w:rsidP="00856029">
            <w:pPr>
              <w:pStyle w:val="Tekstpodstawowy"/>
              <w:rPr>
                <w:rFonts w:ascii="Times New Roman" w:hAnsi="Times New Roman" w:cs="Times New Roman"/>
                <w:b/>
                <w:sz w:val="22"/>
              </w:rPr>
            </w:pPr>
            <w:r w:rsidRPr="004C4379">
              <w:rPr>
                <w:rFonts w:ascii="Times New Roman" w:hAnsi="Times New Roman" w:cs="Times New Roman"/>
                <w:b/>
                <w:sz w:val="22"/>
                <w:szCs w:val="22"/>
              </w:rPr>
              <w:t>Rozdział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998" w:rsidRPr="004C4379" w:rsidRDefault="00663998" w:rsidP="00856029">
            <w:pPr>
              <w:pStyle w:val="Tekstpodstawowy"/>
              <w:snapToGrid w:val="0"/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  <w:p w:rsidR="00663998" w:rsidRPr="004C4379" w:rsidRDefault="00663998" w:rsidP="00856029">
            <w:pPr>
              <w:pStyle w:val="Tekstpodstawowy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4C4379">
              <w:rPr>
                <w:rFonts w:ascii="Times New Roman" w:hAnsi="Times New Roman" w:cs="Times New Roman"/>
                <w:b/>
                <w:sz w:val="22"/>
                <w:szCs w:val="22"/>
              </w:rPr>
              <w:t>§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998" w:rsidRPr="004C4379" w:rsidRDefault="00663998" w:rsidP="00856029">
            <w:pPr>
              <w:pStyle w:val="Tekstpodstawowy"/>
              <w:snapToGrid w:val="0"/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  <w:p w:rsidR="00663998" w:rsidRPr="004C4379" w:rsidRDefault="00663998" w:rsidP="00856029">
            <w:pPr>
              <w:pStyle w:val="Tekstpodstawowy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4C4379">
              <w:rPr>
                <w:rFonts w:ascii="Times New Roman" w:hAnsi="Times New Roman" w:cs="Times New Roman"/>
                <w:b/>
                <w:sz w:val="22"/>
                <w:szCs w:val="22"/>
              </w:rPr>
              <w:t>Określenie wydatków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998" w:rsidRPr="004C4379" w:rsidRDefault="00663998" w:rsidP="00856029">
            <w:pPr>
              <w:pStyle w:val="Tekstpodstawowy"/>
              <w:snapToGrid w:val="0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4C4379">
              <w:rPr>
                <w:rFonts w:ascii="Times New Roman" w:hAnsi="Times New Roman" w:cs="Times New Roman"/>
                <w:b/>
                <w:sz w:val="22"/>
                <w:szCs w:val="22"/>
              </w:rPr>
              <w:t>Zwiększenie planu wydatków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998" w:rsidRPr="004C4379" w:rsidRDefault="00663998" w:rsidP="00856029">
            <w:pPr>
              <w:pStyle w:val="Tekstpodstawowy"/>
              <w:snapToGrid w:val="0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4C4379">
              <w:rPr>
                <w:rFonts w:ascii="Times New Roman" w:hAnsi="Times New Roman" w:cs="Times New Roman"/>
                <w:b/>
                <w:sz w:val="22"/>
                <w:szCs w:val="22"/>
              </w:rPr>
              <w:t>Zmniejszenie planu wydatków</w:t>
            </w:r>
          </w:p>
        </w:tc>
      </w:tr>
      <w:tr w:rsidR="00663998" w:rsidRPr="004C4379" w:rsidTr="00856029"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:rsidR="00663998" w:rsidRPr="004C4379" w:rsidRDefault="004C26EF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801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:rsidR="00663998" w:rsidRPr="004C4379" w:rsidRDefault="00663998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:rsidR="00663998" w:rsidRPr="004C4379" w:rsidRDefault="00663998" w:rsidP="00856029">
            <w:pPr>
              <w:snapToGrid w:val="0"/>
              <w:rPr>
                <w:b/>
                <w:bCs/>
              </w:rPr>
            </w:pPr>
          </w:p>
        </w:tc>
        <w:tc>
          <w:tcPr>
            <w:tcW w:w="34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:rsidR="00663998" w:rsidRPr="004C4379" w:rsidRDefault="00C17F73" w:rsidP="00856029">
            <w:pPr>
              <w:pStyle w:val="Tekstpodstawowy"/>
              <w:snapToGrid w:val="0"/>
              <w:spacing w:line="276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eastAsia="en-US"/>
              </w:rPr>
              <w:t>OŚWIATA I WYCHOWANIE</w:t>
            </w:r>
          </w:p>
        </w:tc>
        <w:tc>
          <w:tcPr>
            <w:tcW w:w="16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:rsidR="00663998" w:rsidRPr="004C4379" w:rsidRDefault="006A4535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128.400,00</w:t>
            </w:r>
          </w:p>
        </w:tc>
        <w:tc>
          <w:tcPr>
            <w:tcW w:w="1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663998" w:rsidRPr="004C4379" w:rsidRDefault="006A4535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111.840,00</w:t>
            </w:r>
          </w:p>
        </w:tc>
      </w:tr>
      <w:tr w:rsidR="00663998" w:rsidRPr="004C4379" w:rsidTr="00856029"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663998" w:rsidRPr="004C4379" w:rsidRDefault="00663998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663998" w:rsidRPr="004C4379" w:rsidRDefault="004C26EF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80101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663998" w:rsidRPr="004C4379" w:rsidRDefault="00663998" w:rsidP="00856029">
            <w:pPr>
              <w:snapToGrid w:val="0"/>
              <w:rPr>
                <w:b/>
                <w:bCs/>
              </w:rPr>
            </w:pPr>
          </w:p>
        </w:tc>
        <w:tc>
          <w:tcPr>
            <w:tcW w:w="34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663998" w:rsidRPr="004C4379" w:rsidRDefault="00C17F73" w:rsidP="00856029">
            <w:pPr>
              <w:pStyle w:val="Tekstpodstawowy"/>
              <w:snapToGrid w:val="0"/>
              <w:spacing w:line="276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eastAsia="en-US"/>
              </w:rPr>
              <w:t>Szkoły podstawowe</w:t>
            </w:r>
          </w:p>
        </w:tc>
        <w:tc>
          <w:tcPr>
            <w:tcW w:w="16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663998" w:rsidRPr="004C4379" w:rsidRDefault="006A4535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99.600,00</w:t>
            </w:r>
          </w:p>
        </w:tc>
        <w:tc>
          <w:tcPr>
            <w:tcW w:w="1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663998" w:rsidRPr="004C4379" w:rsidRDefault="00C17F73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-</w:t>
            </w:r>
          </w:p>
        </w:tc>
      </w:tr>
      <w:tr w:rsidR="00663998" w:rsidRPr="004C4379" w:rsidTr="00856029"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998" w:rsidRPr="004C4379" w:rsidRDefault="00663998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998" w:rsidRPr="004C4379" w:rsidRDefault="00663998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998" w:rsidRPr="004C4379" w:rsidRDefault="00D24D0A" w:rsidP="00856029">
            <w:pPr>
              <w:snapToGrid w:val="0"/>
            </w:pPr>
            <w:r>
              <w:t>4210</w:t>
            </w:r>
          </w:p>
        </w:tc>
        <w:tc>
          <w:tcPr>
            <w:tcW w:w="34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998" w:rsidRPr="004C4379" w:rsidRDefault="00D24D0A" w:rsidP="00856029">
            <w:pPr>
              <w:pStyle w:val="Tekstpodstawowy"/>
              <w:snapToGrid w:val="0"/>
              <w:spacing w:line="276" w:lineRule="auto"/>
              <w:jc w:val="left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Zakup materiałów i wyposażenia</w:t>
            </w:r>
          </w:p>
        </w:tc>
        <w:tc>
          <w:tcPr>
            <w:tcW w:w="16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998" w:rsidRPr="004C4379" w:rsidRDefault="00D24D0A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5.300,00</w:t>
            </w:r>
          </w:p>
        </w:tc>
        <w:tc>
          <w:tcPr>
            <w:tcW w:w="1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998" w:rsidRPr="004C4379" w:rsidRDefault="00D24D0A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663998" w:rsidRPr="004C4379" w:rsidTr="00856029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3998" w:rsidRPr="004C4379" w:rsidRDefault="00663998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3998" w:rsidRPr="004C4379" w:rsidRDefault="00663998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3998" w:rsidRPr="004C4379" w:rsidRDefault="00D24D0A" w:rsidP="00856029">
            <w:pPr>
              <w:snapToGrid w:val="0"/>
            </w:pPr>
            <w:r>
              <w:t>4240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3998" w:rsidRPr="004C4379" w:rsidRDefault="00C17F73" w:rsidP="00856029">
            <w:pPr>
              <w:pStyle w:val="Tekstpodstawowy"/>
              <w:snapToGrid w:val="0"/>
              <w:spacing w:line="276" w:lineRule="auto"/>
              <w:jc w:val="left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Zakup pomocy naukowych, dydaktycznych i książek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3998" w:rsidRPr="004C4379" w:rsidRDefault="00D24D0A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7.000,00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3998" w:rsidRPr="004C4379" w:rsidRDefault="00D24D0A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D24D0A" w:rsidRPr="004C4379" w:rsidTr="00856029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4D0A" w:rsidRPr="004C4379" w:rsidRDefault="00D24D0A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4D0A" w:rsidRPr="004C4379" w:rsidRDefault="00D24D0A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4D0A" w:rsidRPr="004C4379" w:rsidRDefault="00D24D0A" w:rsidP="00856029">
            <w:pPr>
              <w:snapToGrid w:val="0"/>
            </w:pPr>
            <w:r>
              <w:t>4270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4D0A" w:rsidRPr="004C4379" w:rsidRDefault="00D24D0A" w:rsidP="00856029">
            <w:pPr>
              <w:pStyle w:val="Tekstpodstawowy"/>
              <w:snapToGrid w:val="0"/>
              <w:spacing w:line="276" w:lineRule="auto"/>
              <w:jc w:val="left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Zakup usług remontowych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4D0A" w:rsidRPr="004C4379" w:rsidRDefault="00D24D0A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17.000,00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4D0A" w:rsidRPr="004C4379" w:rsidRDefault="00D24D0A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D24D0A" w:rsidRPr="004C4379" w:rsidTr="00856029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4D0A" w:rsidRPr="004C4379" w:rsidRDefault="00D24D0A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4D0A" w:rsidRPr="004C4379" w:rsidRDefault="00D24D0A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4D0A" w:rsidRPr="004C4379" w:rsidRDefault="00D24D0A" w:rsidP="00856029">
            <w:pPr>
              <w:snapToGrid w:val="0"/>
            </w:pPr>
            <w:r>
              <w:t>4300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4D0A" w:rsidRPr="004C4379" w:rsidRDefault="00D24D0A" w:rsidP="00856029">
            <w:pPr>
              <w:pStyle w:val="Tekstpodstawowy"/>
              <w:snapToGrid w:val="0"/>
              <w:spacing w:line="276" w:lineRule="auto"/>
              <w:jc w:val="left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Zakup usług pozostałych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4D0A" w:rsidRPr="004C4379" w:rsidRDefault="00D24D0A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3.300,00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4D0A" w:rsidRPr="004C4379" w:rsidRDefault="00D24D0A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D24D0A" w:rsidRPr="004C4379" w:rsidTr="00856029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4D0A" w:rsidRPr="004C4379" w:rsidRDefault="00D24D0A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4D0A" w:rsidRPr="004C4379" w:rsidRDefault="00D24D0A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4D0A" w:rsidRDefault="00D24D0A" w:rsidP="00856029">
            <w:pPr>
              <w:snapToGrid w:val="0"/>
            </w:pPr>
            <w:r>
              <w:t>6050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4D0A" w:rsidRPr="004C4379" w:rsidRDefault="00C17F73" w:rsidP="00856029">
            <w:pPr>
              <w:pStyle w:val="Tekstpodstawowy"/>
              <w:snapToGrid w:val="0"/>
              <w:spacing w:line="276" w:lineRule="auto"/>
              <w:jc w:val="left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Wydatki inwestycyjne jednostek budżetowych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4D0A" w:rsidRDefault="00D24D0A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67.000,00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4D0A" w:rsidRPr="004C4379" w:rsidRDefault="00D24D0A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D24D0A" w:rsidRPr="004C4379" w:rsidTr="00856029"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24D0A" w:rsidRPr="004C4379" w:rsidRDefault="00D24D0A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24D0A" w:rsidRPr="004C4379" w:rsidRDefault="00D24D0A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80103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24D0A" w:rsidRPr="004C4379" w:rsidRDefault="00D24D0A" w:rsidP="00856029">
            <w:pPr>
              <w:pStyle w:val="Tekstpodstawowy"/>
              <w:snapToGrid w:val="0"/>
              <w:spacing w:line="276" w:lineRule="auto"/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34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24D0A" w:rsidRPr="004C4379" w:rsidRDefault="00C17F73" w:rsidP="00856029">
            <w:pPr>
              <w:pStyle w:val="Tekstpodstawowy"/>
              <w:snapToGrid w:val="0"/>
              <w:spacing w:line="276" w:lineRule="auto"/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Oddziały przedszkolne </w:t>
            </w:r>
            <w:r w:rsidR="00C14153">
              <w:rPr>
                <w:rFonts w:ascii="Times New Roman" w:hAnsi="Times New Roman" w:cs="Times New Roman"/>
                <w:b/>
                <w:bCs/>
                <w:sz w:val="24"/>
              </w:rPr>
              <w:t xml:space="preserve">             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w szkołach podstawowych </w:t>
            </w:r>
          </w:p>
        </w:tc>
        <w:tc>
          <w:tcPr>
            <w:tcW w:w="16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24D0A" w:rsidRPr="004C4379" w:rsidRDefault="006A4535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28.800,00</w:t>
            </w:r>
          </w:p>
        </w:tc>
        <w:tc>
          <w:tcPr>
            <w:tcW w:w="1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24D0A" w:rsidRPr="004C4379" w:rsidRDefault="006A4535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111.840,00</w:t>
            </w:r>
          </w:p>
        </w:tc>
      </w:tr>
      <w:tr w:rsidR="00D24D0A" w:rsidRPr="004C4379" w:rsidTr="00856029"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24D0A" w:rsidRPr="004C4379" w:rsidRDefault="00D24D0A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24D0A" w:rsidRPr="004C4379" w:rsidRDefault="00D24D0A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24D0A" w:rsidRPr="004C4379" w:rsidRDefault="00D24D0A" w:rsidP="00856029">
            <w:pPr>
              <w:pStyle w:val="Tekstpodstawowy"/>
              <w:snapToGrid w:val="0"/>
              <w:spacing w:line="276" w:lineRule="auto"/>
              <w:jc w:val="left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4010</w:t>
            </w:r>
          </w:p>
        </w:tc>
        <w:tc>
          <w:tcPr>
            <w:tcW w:w="34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24D0A" w:rsidRPr="004C4379" w:rsidRDefault="00C17F73" w:rsidP="00856029">
            <w:pPr>
              <w:pStyle w:val="Tekstpodstawowy"/>
              <w:snapToGrid w:val="0"/>
              <w:spacing w:line="200" w:lineRule="atLeast"/>
              <w:jc w:val="left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Wynagrodzenia osobowe pracowników</w:t>
            </w:r>
          </w:p>
        </w:tc>
        <w:tc>
          <w:tcPr>
            <w:tcW w:w="16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24D0A" w:rsidRPr="004C4379" w:rsidRDefault="00D24D0A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</w:t>
            </w:r>
          </w:p>
        </w:tc>
        <w:tc>
          <w:tcPr>
            <w:tcW w:w="1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4D0A" w:rsidRPr="004C4379" w:rsidRDefault="00D24D0A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111.840,00</w:t>
            </w:r>
          </w:p>
        </w:tc>
      </w:tr>
      <w:tr w:rsidR="00D24D0A" w:rsidRPr="004C4379" w:rsidTr="00856029"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24D0A" w:rsidRPr="004C4379" w:rsidRDefault="00D24D0A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24D0A" w:rsidRPr="004C4379" w:rsidRDefault="00D24D0A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24D0A" w:rsidRDefault="00D24D0A" w:rsidP="00856029">
            <w:pPr>
              <w:pStyle w:val="Tekstpodstawowy"/>
              <w:snapToGrid w:val="0"/>
              <w:spacing w:line="276" w:lineRule="auto"/>
              <w:jc w:val="left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4270</w:t>
            </w:r>
          </w:p>
        </w:tc>
        <w:tc>
          <w:tcPr>
            <w:tcW w:w="34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24D0A" w:rsidRPr="004C4379" w:rsidRDefault="00C17F73" w:rsidP="00856029">
            <w:pPr>
              <w:pStyle w:val="Tekstpodstawowy"/>
              <w:snapToGrid w:val="0"/>
              <w:spacing w:line="200" w:lineRule="atLeast"/>
              <w:jc w:val="left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Zakup usług remontowych</w:t>
            </w:r>
          </w:p>
        </w:tc>
        <w:tc>
          <w:tcPr>
            <w:tcW w:w="16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24D0A" w:rsidRPr="004C4379" w:rsidRDefault="00D24D0A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25.000,00</w:t>
            </w:r>
          </w:p>
        </w:tc>
        <w:tc>
          <w:tcPr>
            <w:tcW w:w="1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4D0A" w:rsidRPr="004C4379" w:rsidRDefault="00D24D0A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</w:t>
            </w:r>
          </w:p>
        </w:tc>
      </w:tr>
      <w:tr w:rsidR="00D24D0A" w:rsidRPr="004C4379" w:rsidTr="00856029"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24D0A" w:rsidRPr="004C4379" w:rsidRDefault="00D24D0A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24D0A" w:rsidRPr="004C4379" w:rsidRDefault="00D24D0A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24D0A" w:rsidRDefault="00D24D0A" w:rsidP="00856029">
            <w:pPr>
              <w:pStyle w:val="Tekstpodstawowy"/>
              <w:snapToGrid w:val="0"/>
              <w:spacing w:line="276" w:lineRule="auto"/>
              <w:jc w:val="left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6060</w:t>
            </w:r>
          </w:p>
        </w:tc>
        <w:tc>
          <w:tcPr>
            <w:tcW w:w="34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24D0A" w:rsidRPr="004C4379" w:rsidRDefault="00C17F73" w:rsidP="00856029">
            <w:pPr>
              <w:pStyle w:val="Tekstpodstawowy"/>
              <w:snapToGrid w:val="0"/>
              <w:spacing w:line="200" w:lineRule="atLeast"/>
              <w:jc w:val="left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Wydatki na zakupy inwestycyjne jednostek budżetowych</w:t>
            </w:r>
          </w:p>
        </w:tc>
        <w:tc>
          <w:tcPr>
            <w:tcW w:w="16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24D0A" w:rsidRPr="004C4379" w:rsidRDefault="00D24D0A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3.800,00</w:t>
            </w:r>
          </w:p>
        </w:tc>
        <w:tc>
          <w:tcPr>
            <w:tcW w:w="1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4D0A" w:rsidRPr="004C4379" w:rsidRDefault="00D24D0A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</w:t>
            </w:r>
          </w:p>
        </w:tc>
      </w:tr>
      <w:tr w:rsidR="00D24D0A" w:rsidRPr="004C4379" w:rsidTr="00856029">
        <w:tc>
          <w:tcPr>
            <w:tcW w:w="60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24D0A" w:rsidRPr="004C4379" w:rsidRDefault="00D24D0A" w:rsidP="00856029">
            <w:pPr>
              <w:pStyle w:val="Tekstpodstawowy"/>
              <w:snapToGrid w:val="0"/>
              <w:spacing w:line="276" w:lineRule="auto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 w:rsidRPr="004C4379">
              <w:rPr>
                <w:rFonts w:ascii="Times New Roman" w:hAnsi="Times New Roman" w:cs="Times New Roman"/>
                <w:b/>
                <w:sz w:val="24"/>
              </w:rPr>
              <w:t>RAZEM: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24D0A" w:rsidRPr="004C4379" w:rsidRDefault="006A4535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128.400,00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4D0A" w:rsidRPr="004C4379" w:rsidRDefault="006A4535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111.840,00</w:t>
            </w:r>
          </w:p>
        </w:tc>
      </w:tr>
    </w:tbl>
    <w:p w:rsidR="00D24D0A" w:rsidRPr="000B3205" w:rsidRDefault="00D24D0A" w:rsidP="00D24D0A">
      <w:pPr>
        <w:jc w:val="both"/>
      </w:pPr>
      <w:r>
        <w:t>Celem prawidłowej realizacji budżetu wprowadzono zmiany w planie wydatków polegające na pr</w:t>
      </w:r>
      <w:r w:rsidRPr="000B3205">
        <w:t>zeniesieniach pomiędzy</w:t>
      </w:r>
      <w:r w:rsidR="007C3CE2" w:rsidRPr="000B3205">
        <w:t xml:space="preserve"> rozdziałami i </w:t>
      </w:r>
      <w:r w:rsidRPr="000B3205">
        <w:t>paragrafami:</w:t>
      </w:r>
    </w:p>
    <w:p w:rsidR="00D24D0A" w:rsidRPr="000B3205" w:rsidRDefault="00D24D0A" w:rsidP="00D24D0A">
      <w:pPr>
        <w:pStyle w:val="Akapitzlist"/>
        <w:numPr>
          <w:ilvl w:val="0"/>
          <w:numId w:val="10"/>
        </w:numPr>
        <w:jc w:val="both"/>
      </w:pPr>
      <w:r w:rsidRPr="000B3205">
        <w:rPr>
          <w:b/>
        </w:rPr>
        <w:t>801/80101</w:t>
      </w:r>
      <w:r w:rsidRPr="000B3205">
        <w:t xml:space="preserve"> zwiększenie środków na wyjazdy dzieci na zawody sportowe i konkursy kwota 3.300,00 zł, </w:t>
      </w:r>
      <w:r w:rsidR="00D51093" w:rsidRPr="000B3205">
        <w:t xml:space="preserve">zakup komputera do sekretariatu, dysk wymienny, zasłony do klasy pierwszej, pakiet </w:t>
      </w:r>
      <w:r w:rsidR="00EC11F9" w:rsidRPr="000B3205">
        <w:t>Office</w:t>
      </w:r>
      <w:r w:rsidR="00D51093" w:rsidRPr="000B3205">
        <w:t xml:space="preserve"> na 4 stanowiska 5.300,00 zł; 4 komputery do biblioteki</w:t>
      </w:r>
      <w:r w:rsidR="00C14153">
        <w:t xml:space="preserve"> szkolnej </w:t>
      </w:r>
      <w:r w:rsidR="00D51093" w:rsidRPr="000B3205">
        <w:t>7.0</w:t>
      </w:r>
      <w:r w:rsidR="00F33605">
        <w:t>0</w:t>
      </w:r>
      <w:r w:rsidR="00D51093" w:rsidRPr="000B3205">
        <w:t xml:space="preserve">0,00 zł, remont schodów – wejście od strony kuchni 17.000,00 zł, </w:t>
      </w:r>
      <w:r w:rsidR="00A319B4">
        <w:t>zadanie inwestycyjne „R</w:t>
      </w:r>
      <w:r w:rsidR="00D51093" w:rsidRPr="000B3205">
        <w:t>emont dachu</w:t>
      </w:r>
      <w:r w:rsidR="00C14153">
        <w:t xml:space="preserve"> </w:t>
      </w:r>
      <w:r w:rsidR="00D51093" w:rsidRPr="000B3205">
        <w:t>i odprowadzenie wód opadowych</w:t>
      </w:r>
      <w:r w:rsidR="00A319B4">
        <w:t>”</w:t>
      </w:r>
      <w:r w:rsidR="00D51093" w:rsidRPr="000B3205">
        <w:t xml:space="preserve"> 67.000,00 zł, </w:t>
      </w:r>
    </w:p>
    <w:p w:rsidR="00D51093" w:rsidRPr="000B3205" w:rsidRDefault="00D51093" w:rsidP="00D24D0A">
      <w:pPr>
        <w:pStyle w:val="Akapitzlist"/>
        <w:numPr>
          <w:ilvl w:val="0"/>
          <w:numId w:val="10"/>
        </w:numPr>
        <w:jc w:val="both"/>
      </w:pPr>
      <w:r w:rsidRPr="000B3205">
        <w:rPr>
          <w:b/>
        </w:rPr>
        <w:t>801/80103</w:t>
      </w:r>
      <w:r w:rsidRPr="000B3205">
        <w:t xml:space="preserve"> zwiększenie środków z przeznaczeniem na remont schodów wejściowych do </w:t>
      </w:r>
      <w:r w:rsidR="001E0D4A">
        <w:t xml:space="preserve">oddziału </w:t>
      </w:r>
      <w:r w:rsidRPr="000B3205">
        <w:t>przedszkol</w:t>
      </w:r>
      <w:r w:rsidR="001E0D4A">
        <w:t xml:space="preserve">nego </w:t>
      </w:r>
      <w:r w:rsidRPr="000B3205">
        <w:t>25.000,00 zł, zakup inwestycyjny</w:t>
      </w:r>
      <w:r w:rsidR="00F33605">
        <w:t xml:space="preserve"> </w:t>
      </w:r>
      <w:r w:rsidR="00F416EE">
        <w:t>–</w:t>
      </w:r>
      <w:r w:rsidR="00F33605">
        <w:t xml:space="preserve"> </w:t>
      </w:r>
      <w:r w:rsidR="00F416EE">
        <w:t xml:space="preserve">„Zakup </w:t>
      </w:r>
      <w:r w:rsidRPr="000B3205">
        <w:t>telewizor</w:t>
      </w:r>
      <w:r w:rsidR="00F416EE">
        <w:t>a</w:t>
      </w:r>
      <w:r w:rsidRPr="000B3205">
        <w:t xml:space="preserve"> do oddziałów przedszkolnych</w:t>
      </w:r>
      <w:r w:rsidR="00F416EE">
        <w:t>”</w:t>
      </w:r>
      <w:r w:rsidRPr="000B3205">
        <w:t xml:space="preserve"> 3.800,00 zł. </w:t>
      </w:r>
    </w:p>
    <w:p w:rsidR="004C4379" w:rsidRDefault="004C4379">
      <w:pPr>
        <w:rPr>
          <w:color w:val="FF0000"/>
        </w:rPr>
      </w:pPr>
    </w:p>
    <w:p w:rsidR="00A94851" w:rsidRDefault="00A94851">
      <w:pPr>
        <w:rPr>
          <w:color w:val="FF0000"/>
        </w:rPr>
      </w:pPr>
    </w:p>
    <w:p w:rsidR="000507A6" w:rsidRDefault="000507A6">
      <w:pPr>
        <w:rPr>
          <w:color w:val="FF0000"/>
        </w:rPr>
      </w:pPr>
    </w:p>
    <w:p w:rsidR="000507A6" w:rsidRDefault="000507A6">
      <w:pPr>
        <w:rPr>
          <w:color w:val="FF0000"/>
        </w:rPr>
      </w:pPr>
    </w:p>
    <w:p w:rsidR="006135AF" w:rsidRDefault="006135AF">
      <w:pPr>
        <w:rPr>
          <w:color w:val="FF0000"/>
        </w:rPr>
      </w:pPr>
    </w:p>
    <w:p w:rsidR="006135AF" w:rsidRDefault="006135AF">
      <w:pPr>
        <w:rPr>
          <w:color w:val="FF0000"/>
        </w:rPr>
      </w:pPr>
    </w:p>
    <w:p w:rsidR="006135AF" w:rsidRDefault="006135AF">
      <w:pPr>
        <w:rPr>
          <w:color w:val="FF0000"/>
        </w:rPr>
      </w:pPr>
    </w:p>
    <w:p w:rsidR="006135AF" w:rsidRDefault="006135AF">
      <w:pPr>
        <w:rPr>
          <w:color w:val="FF0000"/>
        </w:rPr>
      </w:pPr>
    </w:p>
    <w:p w:rsidR="004C4379" w:rsidRPr="00663998" w:rsidRDefault="00663998">
      <w:pPr>
        <w:rPr>
          <w:b/>
        </w:rPr>
      </w:pPr>
      <w:r w:rsidRPr="00663998">
        <w:rPr>
          <w:b/>
        </w:rPr>
        <w:lastRenderedPageBreak/>
        <w:t xml:space="preserve">Przedszkole „Pod Topolą” w Kwilczu </w:t>
      </w:r>
    </w:p>
    <w:tbl>
      <w:tblPr>
        <w:tblW w:w="9358" w:type="dxa"/>
        <w:tblInd w:w="-35" w:type="dxa"/>
        <w:tblLayout w:type="fixed"/>
        <w:tblLook w:val="0000"/>
      </w:tblPr>
      <w:tblGrid>
        <w:gridCol w:w="738"/>
        <w:gridCol w:w="1155"/>
        <w:gridCol w:w="723"/>
        <w:gridCol w:w="3477"/>
        <w:gridCol w:w="1622"/>
        <w:gridCol w:w="1643"/>
      </w:tblGrid>
      <w:tr w:rsidR="00663998" w:rsidRPr="004C4379" w:rsidTr="00856029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998" w:rsidRPr="004C4379" w:rsidRDefault="00663998" w:rsidP="00856029">
            <w:pPr>
              <w:pStyle w:val="Tekstpodstawowy"/>
              <w:snapToGrid w:val="0"/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  <w:p w:rsidR="00663998" w:rsidRPr="004C4379" w:rsidRDefault="00663998" w:rsidP="00856029">
            <w:pPr>
              <w:pStyle w:val="Tekstpodstawowy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4C4379">
              <w:rPr>
                <w:rFonts w:ascii="Times New Roman" w:hAnsi="Times New Roman" w:cs="Times New Roman"/>
                <w:b/>
                <w:sz w:val="22"/>
                <w:szCs w:val="22"/>
              </w:rPr>
              <w:t>Dział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998" w:rsidRPr="004C4379" w:rsidRDefault="00663998" w:rsidP="00856029">
            <w:pPr>
              <w:pStyle w:val="Tekstpodstawowy"/>
              <w:snapToGrid w:val="0"/>
              <w:rPr>
                <w:rFonts w:ascii="Times New Roman" w:hAnsi="Times New Roman" w:cs="Times New Roman"/>
                <w:b/>
                <w:sz w:val="22"/>
              </w:rPr>
            </w:pPr>
          </w:p>
          <w:p w:rsidR="00663998" w:rsidRPr="004C4379" w:rsidRDefault="00663998" w:rsidP="00856029">
            <w:pPr>
              <w:pStyle w:val="Tekstpodstawowy"/>
              <w:rPr>
                <w:rFonts w:ascii="Times New Roman" w:hAnsi="Times New Roman" w:cs="Times New Roman"/>
                <w:b/>
                <w:sz w:val="22"/>
              </w:rPr>
            </w:pPr>
            <w:r w:rsidRPr="004C4379">
              <w:rPr>
                <w:rFonts w:ascii="Times New Roman" w:hAnsi="Times New Roman" w:cs="Times New Roman"/>
                <w:b/>
                <w:sz w:val="22"/>
                <w:szCs w:val="22"/>
              </w:rPr>
              <w:t>Rozdział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998" w:rsidRPr="004C4379" w:rsidRDefault="00663998" w:rsidP="00856029">
            <w:pPr>
              <w:pStyle w:val="Tekstpodstawowy"/>
              <w:snapToGrid w:val="0"/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  <w:p w:rsidR="00663998" w:rsidRPr="004C4379" w:rsidRDefault="00663998" w:rsidP="00856029">
            <w:pPr>
              <w:pStyle w:val="Tekstpodstawowy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4C4379">
              <w:rPr>
                <w:rFonts w:ascii="Times New Roman" w:hAnsi="Times New Roman" w:cs="Times New Roman"/>
                <w:b/>
                <w:sz w:val="22"/>
                <w:szCs w:val="22"/>
              </w:rPr>
              <w:t>§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998" w:rsidRPr="004C4379" w:rsidRDefault="00663998" w:rsidP="00856029">
            <w:pPr>
              <w:pStyle w:val="Tekstpodstawowy"/>
              <w:snapToGrid w:val="0"/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  <w:p w:rsidR="00663998" w:rsidRPr="004C4379" w:rsidRDefault="00663998" w:rsidP="00856029">
            <w:pPr>
              <w:pStyle w:val="Tekstpodstawowy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4C4379">
              <w:rPr>
                <w:rFonts w:ascii="Times New Roman" w:hAnsi="Times New Roman" w:cs="Times New Roman"/>
                <w:b/>
                <w:sz w:val="22"/>
                <w:szCs w:val="22"/>
              </w:rPr>
              <w:t>Określenie wydatków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998" w:rsidRPr="004C4379" w:rsidRDefault="00663998" w:rsidP="00856029">
            <w:pPr>
              <w:pStyle w:val="Tekstpodstawowy"/>
              <w:snapToGrid w:val="0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4C4379">
              <w:rPr>
                <w:rFonts w:ascii="Times New Roman" w:hAnsi="Times New Roman" w:cs="Times New Roman"/>
                <w:b/>
                <w:sz w:val="22"/>
                <w:szCs w:val="22"/>
              </w:rPr>
              <w:t>Zwiększenie planu wydatków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998" w:rsidRPr="004C4379" w:rsidRDefault="00663998" w:rsidP="00856029">
            <w:pPr>
              <w:pStyle w:val="Tekstpodstawowy"/>
              <w:snapToGrid w:val="0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4C4379">
              <w:rPr>
                <w:rFonts w:ascii="Times New Roman" w:hAnsi="Times New Roman" w:cs="Times New Roman"/>
                <w:b/>
                <w:sz w:val="22"/>
                <w:szCs w:val="22"/>
              </w:rPr>
              <w:t>Zmniejszenie planu wydatków</w:t>
            </w:r>
          </w:p>
        </w:tc>
      </w:tr>
      <w:tr w:rsidR="00663998" w:rsidRPr="004C4379" w:rsidTr="00856029"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:rsidR="00663998" w:rsidRPr="004C4379" w:rsidRDefault="00307408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801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:rsidR="00663998" w:rsidRPr="004C4379" w:rsidRDefault="00663998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:rsidR="00663998" w:rsidRPr="004C4379" w:rsidRDefault="00663998" w:rsidP="00856029">
            <w:pPr>
              <w:snapToGrid w:val="0"/>
              <w:rPr>
                <w:b/>
                <w:bCs/>
              </w:rPr>
            </w:pPr>
          </w:p>
        </w:tc>
        <w:tc>
          <w:tcPr>
            <w:tcW w:w="34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:rsidR="00663998" w:rsidRPr="004C4379" w:rsidRDefault="0096632D" w:rsidP="00856029">
            <w:pPr>
              <w:pStyle w:val="Tekstpodstawowy"/>
              <w:snapToGrid w:val="0"/>
              <w:spacing w:line="276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eastAsia="en-US"/>
              </w:rPr>
              <w:t>OŚWIATA I WYCHOWANIE</w:t>
            </w:r>
          </w:p>
        </w:tc>
        <w:tc>
          <w:tcPr>
            <w:tcW w:w="16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:rsidR="00663998" w:rsidRPr="004C4379" w:rsidRDefault="00766715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57.700,00</w:t>
            </w:r>
          </w:p>
        </w:tc>
        <w:tc>
          <w:tcPr>
            <w:tcW w:w="1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663998" w:rsidRPr="004C4379" w:rsidRDefault="00307408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164.048,00</w:t>
            </w:r>
          </w:p>
        </w:tc>
      </w:tr>
      <w:tr w:rsidR="00663998" w:rsidRPr="004C4379" w:rsidTr="00856029"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663998" w:rsidRPr="004C4379" w:rsidRDefault="00663998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663998" w:rsidRPr="004C4379" w:rsidRDefault="00307408" w:rsidP="00856029">
            <w:pPr>
              <w:pStyle w:val="Tekstpodstawowy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80104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663998" w:rsidRPr="004C4379" w:rsidRDefault="00663998" w:rsidP="00856029">
            <w:pPr>
              <w:snapToGrid w:val="0"/>
              <w:rPr>
                <w:b/>
                <w:bCs/>
              </w:rPr>
            </w:pPr>
          </w:p>
        </w:tc>
        <w:tc>
          <w:tcPr>
            <w:tcW w:w="34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663998" w:rsidRPr="004C4379" w:rsidRDefault="00F3155A" w:rsidP="00856029">
            <w:pPr>
              <w:pStyle w:val="Tekstpodstawowy"/>
              <w:snapToGrid w:val="0"/>
              <w:spacing w:line="276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eastAsia="en-US"/>
              </w:rPr>
              <w:t>Przedszkola</w:t>
            </w:r>
          </w:p>
        </w:tc>
        <w:tc>
          <w:tcPr>
            <w:tcW w:w="16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663998" w:rsidRPr="004C4379" w:rsidRDefault="00766715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56.500,00</w:t>
            </w:r>
          </w:p>
        </w:tc>
        <w:tc>
          <w:tcPr>
            <w:tcW w:w="1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663998" w:rsidRPr="004C4379" w:rsidRDefault="00307408" w:rsidP="00856029">
            <w:pPr>
              <w:pStyle w:val="Tekstpodstawowy"/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161.348,00</w:t>
            </w:r>
          </w:p>
        </w:tc>
      </w:tr>
      <w:tr w:rsidR="00663998" w:rsidRPr="004C4379" w:rsidTr="00856029"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998" w:rsidRPr="004C4379" w:rsidRDefault="00663998" w:rsidP="004C3A42">
            <w:pPr>
              <w:pStyle w:val="Tekstpodstawowy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998" w:rsidRPr="004C4379" w:rsidRDefault="00663998" w:rsidP="004C3A42">
            <w:pPr>
              <w:pStyle w:val="Tekstpodstawowy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998" w:rsidRPr="004C4379" w:rsidRDefault="00307408" w:rsidP="004C3A42">
            <w:pPr>
              <w:snapToGrid w:val="0"/>
            </w:pPr>
            <w:r>
              <w:t>4010</w:t>
            </w:r>
          </w:p>
        </w:tc>
        <w:tc>
          <w:tcPr>
            <w:tcW w:w="34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998" w:rsidRPr="004C4379" w:rsidRDefault="00F3155A" w:rsidP="004C3A42">
            <w:pPr>
              <w:pStyle w:val="Tekstpodstawowy"/>
              <w:snapToGrid w:val="0"/>
              <w:jc w:val="left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Wynagrodzenia osobowe pracowników</w:t>
            </w:r>
          </w:p>
        </w:tc>
        <w:tc>
          <w:tcPr>
            <w:tcW w:w="16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998" w:rsidRPr="004C4379" w:rsidRDefault="00307408" w:rsidP="004C3A42">
            <w:pPr>
              <w:pStyle w:val="Tekstpodstawowy"/>
              <w:snapToGrid w:val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998" w:rsidRPr="004C4379" w:rsidRDefault="00307408" w:rsidP="004C3A42">
            <w:pPr>
              <w:pStyle w:val="Tekstpodstawowy"/>
              <w:snapToGrid w:val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161.348,00</w:t>
            </w:r>
          </w:p>
        </w:tc>
      </w:tr>
      <w:tr w:rsidR="00663998" w:rsidRPr="004C4379" w:rsidTr="0030740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3998" w:rsidRPr="004C4379" w:rsidRDefault="00663998" w:rsidP="004C3A42">
            <w:pPr>
              <w:pStyle w:val="Tekstpodstawowy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3998" w:rsidRPr="004C4379" w:rsidRDefault="00663998" w:rsidP="004C3A42">
            <w:pPr>
              <w:pStyle w:val="Tekstpodstawowy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3998" w:rsidRPr="004C4379" w:rsidRDefault="00307408" w:rsidP="004C3A42">
            <w:pPr>
              <w:snapToGrid w:val="0"/>
            </w:pPr>
            <w:r>
              <w:t>4270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3998" w:rsidRPr="004C4379" w:rsidRDefault="00F3155A" w:rsidP="004C3A42">
            <w:pPr>
              <w:pStyle w:val="Tekstpodstawowy"/>
              <w:snapToGrid w:val="0"/>
              <w:jc w:val="left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Zakup usług remontowych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3998" w:rsidRPr="004C4379" w:rsidRDefault="00307408" w:rsidP="004C3A42">
            <w:pPr>
              <w:pStyle w:val="Tekstpodstawowy"/>
              <w:snapToGrid w:val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14.000,00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3998" w:rsidRPr="004C4379" w:rsidRDefault="00307408" w:rsidP="004C3A42">
            <w:pPr>
              <w:pStyle w:val="Tekstpodstawowy"/>
              <w:snapToGrid w:val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663998" w:rsidRPr="004C4379" w:rsidTr="00307408">
        <w:tc>
          <w:tcPr>
            <w:tcW w:w="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63998" w:rsidRPr="00307408" w:rsidRDefault="00663998" w:rsidP="004C3A42">
            <w:pPr>
              <w:pStyle w:val="Tekstpodstawowy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63998" w:rsidRPr="00307408" w:rsidRDefault="00663998" w:rsidP="004C3A42">
            <w:pPr>
              <w:pStyle w:val="Tekstpodstawowy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63998" w:rsidRPr="00307408" w:rsidRDefault="00307408" w:rsidP="004C3A42">
            <w:pPr>
              <w:pStyle w:val="Tekstpodstawowy"/>
              <w:snapToGrid w:val="0"/>
              <w:jc w:val="left"/>
              <w:rPr>
                <w:rFonts w:ascii="Times New Roman" w:hAnsi="Times New Roman" w:cs="Times New Roman"/>
                <w:bCs/>
                <w:sz w:val="24"/>
              </w:rPr>
            </w:pPr>
            <w:r w:rsidRPr="00307408">
              <w:rPr>
                <w:rFonts w:ascii="Times New Roman" w:hAnsi="Times New Roman" w:cs="Times New Roman"/>
                <w:bCs/>
                <w:sz w:val="24"/>
              </w:rPr>
              <w:t>4700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63998" w:rsidRPr="00307408" w:rsidRDefault="004C3A42" w:rsidP="004C3A42">
            <w:pPr>
              <w:pStyle w:val="Tekstpodstawowy"/>
              <w:snapToGrid w:val="0"/>
              <w:jc w:val="left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Szkolenia pracowników niebędących członkami korpusu służby cywilnej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63998" w:rsidRPr="00307408" w:rsidRDefault="00307408" w:rsidP="004C3A42">
            <w:pPr>
              <w:pStyle w:val="Tekstpodstawowy"/>
              <w:snapToGrid w:val="0"/>
              <w:jc w:val="right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1.500,00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63998" w:rsidRPr="00307408" w:rsidRDefault="00307408" w:rsidP="004C3A42">
            <w:pPr>
              <w:pStyle w:val="Tekstpodstawowy"/>
              <w:snapToGrid w:val="0"/>
              <w:jc w:val="right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</w:t>
            </w:r>
          </w:p>
        </w:tc>
      </w:tr>
      <w:tr w:rsidR="00663998" w:rsidRPr="004C4379" w:rsidTr="0030740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63998" w:rsidRPr="00307408" w:rsidRDefault="00663998" w:rsidP="004C3A42">
            <w:pPr>
              <w:pStyle w:val="Tekstpodstawowy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63998" w:rsidRPr="00307408" w:rsidRDefault="00663998" w:rsidP="004C3A42">
            <w:pPr>
              <w:pStyle w:val="Tekstpodstawowy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63998" w:rsidRPr="00307408" w:rsidRDefault="00307408" w:rsidP="004C3A42">
            <w:pPr>
              <w:pStyle w:val="Tekstpodstawowy"/>
              <w:snapToGrid w:val="0"/>
              <w:jc w:val="left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6050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63998" w:rsidRPr="00307408" w:rsidRDefault="00B35E3D" w:rsidP="004C3A42">
            <w:pPr>
              <w:pStyle w:val="Tekstpodstawowy"/>
              <w:snapToGrid w:val="0"/>
              <w:jc w:val="left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Wydatki inwestycyjne jednostek budżetowych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63998" w:rsidRPr="00307408" w:rsidRDefault="00307408" w:rsidP="004C3A42">
            <w:pPr>
              <w:pStyle w:val="Tekstpodstawowy"/>
              <w:snapToGrid w:val="0"/>
              <w:jc w:val="right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41.000,00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63998" w:rsidRPr="00307408" w:rsidRDefault="00307408" w:rsidP="004C3A42">
            <w:pPr>
              <w:pStyle w:val="Tekstpodstawowy"/>
              <w:snapToGrid w:val="0"/>
              <w:jc w:val="right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</w:t>
            </w:r>
          </w:p>
        </w:tc>
      </w:tr>
      <w:tr w:rsidR="00663998" w:rsidRPr="004C4379" w:rsidTr="00856029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663998" w:rsidRPr="004C4379" w:rsidRDefault="00663998" w:rsidP="004C3A42">
            <w:pPr>
              <w:pStyle w:val="Tekstpodstawowy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663998" w:rsidRPr="004C4379" w:rsidRDefault="00307408" w:rsidP="004C3A42">
            <w:pPr>
              <w:pStyle w:val="Tekstpodstawowy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80146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663998" w:rsidRPr="004C4379" w:rsidRDefault="00663998" w:rsidP="004C3A42">
            <w:pPr>
              <w:pStyle w:val="Tekstpodstawowy"/>
              <w:snapToGrid w:val="0"/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663998" w:rsidRPr="004C4379" w:rsidRDefault="00411E10" w:rsidP="004C3A42">
            <w:pPr>
              <w:pStyle w:val="Tekstpodstawowy"/>
              <w:snapToGrid w:val="0"/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Dokształcanie i doskonalenie nauczycieli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663998" w:rsidRPr="004C4379" w:rsidRDefault="00307408" w:rsidP="004C3A42">
            <w:pPr>
              <w:pStyle w:val="Tekstpodstawowy"/>
              <w:snapToGrid w:val="0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1.200,00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663998" w:rsidRPr="004C4379" w:rsidRDefault="00307408" w:rsidP="004C3A42">
            <w:pPr>
              <w:pStyle w:val="Tekstpodstawowy"/>
              <w:snapToGrid w:val="0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2.700,00</w:t>
            </w:r>
          </w:p>
        </w:tc>
      </w:tr>
      <w:tr w:rsidR="00663998" w:rsidRPr="004C4379" w:rsidTr="00307408">
        <w:trPr>
          <w:trHeight w:val="7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998" w:rsidRPr="004C4379" w:rsidRDefault="00663998" w:rsidP="004C3A42">
            <w:pPr>
              <w:pStyle w:val="Tekstpodstawowy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998" w:rsidRPr="004C4379" w:rsidRDefault="00663998" w:rsidP="004C3A42">
            <w:pPr>
              <w:pStyle w:val="Tekstpodstawowy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998" w:rsidRPr="004C4379" w:rsidRDefault="00307408" w:rsidP="004C3A42">
            <w:pPr>
              <w:pStyle w:val="Tekstpodstawowy"/>
              <w:snapToGrid w:val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4300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998" w:rsidRPr="004C4379" w:rsidRDefault="00B35E3D" w:rsidP="004C3A42">
            <w:pPr>
              <w:pStyle w:val="Tekstpodstawowy"/>
              <w:snapToGrid w:val="0"/>
              <w:jc w:val="left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Zakup usług pozostałych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998" w:rsidRPr="004C4379" w:rsidRDefault="00307408" w:rsidP="004C3A42">
            <w:pPr>
              <w:pStyle w:val="Tekstpodstawowy"/>
              <w:snapToGrid w:val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1.200,00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998" w:rsidRPr="004C4379" w:rsidRDefault="00307408" w:rsidP="004C3A42">
            <w:pPr>
              <w:pStyle w:val="Tekstpodstawowy"/>
              <w:snapToGrid w:val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307408" w:rsidRPr="004C4379" w:rsidTr="00307408">
        <w:trPr>
          <w:trHeight w:val="7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408" w:rsidRPr="004C4379" w:rsidRDefault="00307408" w:rsidP="004C3A42">
            <w:pPr>
              <w:pStyle w:val="Tekstpodstawowy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408" w:rsidRPr="004C4379" w:rsidRDefault="00307408" w:rsidP="004C3A42">
            <w:pPr>
              <w:pStyle w:val="Tekstpodstawowy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408" w:rsidRDefault="00307408" w:rsidP="004C3A42">
            <w:pPr>
              <w:pStyle w:val="Tekstpodstawowy"/>
              <w:snapToGrid w:val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4700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408" w:rsidRPr="004C4379" w:rsidRDefault="00B35E3D" w:rsidP="004C3A42">
            <w:pPr>
              <w:pStyle w:val="Tekstpodstawowy"/>
              <w:snapToGrid w:val="0"/>
              <w:jc w:val="left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Szkolenia pracowników niebędących członkami korpusu służby cywilnej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408" w:rsidRPr="004C4379" w:rsidRDefault="00307408" w:rsidP="004C3A42">
            <w:pPr>
              <w:pStyle w:val="Tekstpodstawowy"/>
              <w:snapToGrid w:val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7408" w:rsidRPr="004C4379" w:rsidRDefault="00307408" w:rsidP="004C3A42">
            <w:pPr>
              <w:pStyle w:val="Tekstpodstawowy"/>
              <w:snapToGrid w:val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2.700,00</w:t>
            </w:r>
          </w:p>
        </w:tc>
      </w:tr>
      <w:tr w:rsidR="00663998" w:rsidRPr="004C4379" w:rsidTr="00856029">
        <w:tc>
          <w:tcPr>
            <w:tcW w:w="60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3998" w:rsidRPr="004C4379" w:rsidRDefault="00663998" w:rsidP="004C3A42">
            <w:pPr>
              <w:pStyle w:val="Tekstpodstawowy"/>
              <w:snapToGrid w:val="0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 w:rsidRPr="004C4379">
              <w:rPr>
                <w:rFonts w:ascii="Times New Roman" w:hAnsi="Times New Roman" w:cs="Times New Roman"/>
                <w:b/>
                <w:sz w:val="24"/>
              </w:rPr>
              <w:t>RAZEM: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3998" w:rsidRPr="004C4379" w:rsidRDefault="00307408" w:rsidP="004C3A42">
            <w:pPr>
              <w:pStyle w:val="Tekstpodstawowy"/>
              <w:snapToGrid w:val="0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57.700,00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3998" w:rsidRPr="004C4379" w:rsidRDefault="00307408" w:rsidP="004C3A42">
            <w:pPr>
              <w:pStyle w:val="Tekstpodstawowy"/>
              <w:snapToGrid w:val="0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164.048,00</w:t>
            </w:r>
          </w:p>
        </w:tc>
      </w:tr>
    </w:tbl>
    <w:p w:rsidR="008B63F3" w:rsidRDefault="008B63F3" w:rsidP="008B63F3">
      <w:pPr>
        <w:jc w:val="both"/>
      </w:pPr>
      <w:r>
        <w:t>Celem prawidłowej realizacji budżetu wprowadzono zmiany w planie wydatków polegające na pr</w:t>
      </w:r>
      <w:r w:rsidRPr="000B3205">
        <w:t>zeniesieniach pomiędzy rozdziałami i paragrafami:</w:t>
      </w:r>
    </w:p>
    <w:p w:rsidR="00AA6067" w:rsidRDefault="00AA6067" w:rsidP="008B63F3">
      <w:pPr>
        <w:jc w:val="both"/>
      </w:pPr>
    </w:p>
    <w:p w:rsidR="00B01A3D" w:rsidRDefault="00B01A3D" w:rsidP="00B01A3D">
      <w:pPr>
        <w:pStyle w:val="Akapitzlist"/>
        <w:numPr>
          <w:ilvl w:val="0"/>
          <w:numId w:val="12"/>
        </w:numPr>
        <w:jc w:val="both"/>
      </w:pPr>
      <w:r w:rsidRPr="00B01A3D">
        <w:rPr>
          <w:b/>
        </w:rPr>
        <w:t>801/80104</w:t>
      </w:r>
      <w:r>
        <w:t xml:space="preserve"> przeniesienie środków z przeznaczeniem na remont </w:t>
      </w:r>
      <w:r w:rsidR="00F51602">
        <w:t>s</w:t>
      </w:r>
      <w:r>
        <w:t>ali przedszkolnej</w:t>
      </w:r>
      <w:r w:rsidR="00F51602">
        <w:t xml:space="preserve">        </w:t>
      </w:r>
      <w:r w:rsidR="00047AAF">
        <w:t xml:space="preserve"> kwota 14.000,00 zł</w:t>
      </w:r>
      <w:r w:rsidR="00F51602">
        <w:t xml:space="preserve"> </w:t>
      </w:r>
      <w:r w:rsidR="00721D9E">
        <w:t xml:space="preserve">i wydatki inwestycyjne pn. „Przebudowa komina spalinowego oraz kominów wentylacyjnych”, </w:t>
      </w:r>
      <w:r>
        <w:t>w tym na: nowe pokrycie dachu, ekspertyza dot. częściowej rozbiórki komina spalinowego, przebudowa komina spalinowego oraz kominów wentylacyjnych wg zaleceń zawartych w protokołach rocznych stanu technicznego budynku</w:t>
      </w:r>
      <w:r w:rsidR="00F51602">
        <w:t xml:space="preserve"> </w:t>
      </w:r>
      <w:r w:rsidR="00047AAF">
        <w:t>kwota 41.000,00 zł</w:t>
      </w:r>
      <w:r w:rsidR="00F51602">
        <w:t xml:space="preserve"> oraz na szkolenia okresowe bhp i ppoż.  kwota 1.500,00 zł, </w:t>
      </w:r>
    </w:p>
    <w:p w:rsidR="00F51602" w:rsidRPr="00F51602" w:rsidRDefault="00F51602" w:rsidP="00B01A3D">
      <w:pPr>
        <w:pStyle w:val="Akapitzlist"/>
        <w:numPr>
          <w:ilvl w:val="0"/>
          <w:numId w:val="12"/>
        </w:numPr>
        <w:jc w:val="both"/>
      </w:pPr>
      <w:r>
        <w:rPr>
          <w:b/>
        </w:rPr>
        <w:t xml:space="preserve">801/80146 </w:t>
      </w:r>
      <w:r w:rsidRPr="00F51602">
        <w:t>przeniesienie środków z przezn</w:t>
      </w:r>
      <w:r>
        <w:t xml:space="preserve">aczeniem </w:t>
      </w:r>
      <w:r w:rsidRPr="00F51602">
        <w:t>na dofinansowanie kształcenia  nauczyciela</w:t>
      </w:r>
      <w:r w:rsidR="00DC7042">
        <w:t xml:space="preserve">  kwota 1.200,00 zł. </w:t>
      </w:r>
    </w:p>
    <w:p w:rsidR="004C4379" w:rsidRPr="00F51602" w:rsidRDefault="004C4379">
      <w:pPr>
        <w:rPr>
          <w:color w:val="FF0000"/>
        </w:rPr>
      </w:pPr>
    </w:p>
    <w:p w:rsidR="004C4379" w:rsidRDefault="004C4379">
      <w:pPr>
        <w:rPr>
          <w:color w:val="FF0000"/>
        </w:rPr>
      </w:pPr>
    </w:p>
    <w:p w:rsidR="00D85606" w:rsidRPr="00642427" w:rsidRDefault="009E6FCF" w:rsidP="000E33C1">
      <w:pPr>
        <w:pStyle w:val="Akapitzlist"/>
        <w:numPr>
          <w:ilvl w:val="0"/>
          <w:numId w:val="11"/>
        </w:numPr>
        <w:tabs>
          <w:tab w:val="left" w:pos="2880"/>
          <w:tab w:val="left" w:pos="3780"/>
        </w:tabs>
        <w:ind w:left="426" w:hanging="426"/>
        <w:jc w:val="both"/>
      </w:pPr>
      <w:r w:rsidRPr="00642427">
        <w:rPr>
          <w:b/>
        </w:rPr>
        <w:t>Dokon</w:t>
      </w:r>
      <w:r w:rsidR="00721D9E">
        <w:rPr>
          <w:b/>
        </w:rPr>
        <w:t>anie zmian w planie przychodów G</w:t>
      </w:r>
      <w:r w:rsidRPr="00642427">
        <w:rPr>
          <w:b/>
        </w:rPr>
        <w:t>miny Kwilcz na rok 201</w:t>
      </w:r>
      <w:r w:rsidR="001F3BD1" w:rsidRPr="00642427">
        <w:rPr>
          <w:b/>
        </w:rPr>
        <w:t>4</w:t>
      </w:r>
      <w:r w:rsidRPr="00642427">
        <w:rPr>
          <w:b/>
        </w:rPr>
        <w:t xml:space="preserve"> </w:t>
      </w:r>
      <w:r w:rsidRPr="00642427">
        <w:t>– z</w:t>
      </w:r>
      <w:r w:rsidR="009540C4" w:rsidRPr="00642427">
        <w:t xml:space="preserve">większa się </w:t>
      </w:r>
      <w:r w:rsidRPr="00642427">
        <w:t xml:space="preserve"> kwotę przychodów o kwotę </w:t>
      </w:r>
      <w:r w:rsidR="00642427" w:rsidRPr="00642427">
        <w:t>8</w:t>
      </w:r>
      <w:r w:rsidR="003E04C2">
        <w:t>48.223,81</w:t>
      </w:r>
      <w:r w:rsidRPr="00642427">
        <w:t xml:space="preserve"> zł do kwoty </w:t>
      </w:r>
      <w:r w:rsidR="00384B34" w:rsidRPr="00642427">
        <w:t>1.</w:t>
      </w:r>
      <w:r w:rsidR="00642427" w:rsidRPr="00642427">
        <w:t>67</w:t>
      </w:r>
      <w:r w:rsidR="003E04C2">
        <w:t>1.519,13</w:t>
      </w:r>
      <w:r w:rsidRPr="00642427">
        <w:t xml:space="preserve"> zł </w:t>
      </w:r>
      <w:r w:rsidR="004C4F68" w:rsidRPr="00642427">
        <w:t xml:space="preserve">, zgodnie                       z załącznikiem nr 3 do niniejszej uchwały, w tym </w:t>
      </w:r>
      <w:r w:rsidR="00D85606" w:rsidRPr="00642427">
        <w:t>:</w:t>
      </w:r>
    </w:p>
    <w:p w:rsidR="00384B34" w:rsidRPr="00642427" w:rsidRDefault="009E6FCF" w:rsidP="00A37FB5">
      <w:pPr>
        <w:pStyle w:val="Akapitzlist"/>
        <w:numPr>
          <w:ilvl w:val="0"/>
          <w:numId w:val="6"/>
        </w:numPr>
        <w:tabs>
          <w:tab w:val="left" w:pos="2880"/>
          <w:tab w:val="left" w:pos="3780"/>
        </w:tabs>
        <w:ind w:left="709" w:hanging="283"/>
        <w:jc w:val="both"/>
      </w:pPr>
      <w:r w:rsidRPr="00642427">
        <w:t xml:space="preserve">§ </w:t>
      </w:r>
      <w:r w:rsidR="00D85606" w:rsidRPr="00642427">
        <w:t xml:space="preserve">950 </w:t>
      </w:r>
      <w:r w:rsidRPr="00642427">
        <w:t xml:space="preserve">Wolne środki, o których mowa w art. 217 ust. 2 </w:t>
      </w:r>
      <w:proofErr w:type="spellStart"/>
      <w:r w:rsidRPr="00642427">
        <w:t>pkt</w:t>
      </w:r>
      <w:proofErr w:type="spellEnd"/>
      <w:r w:rsidRPr="00642427">
        <w:t xml:space="preserve"> 6 ustawy </w:t>
      </w:r>
      <w:r w:rsidR="00D85606" w:rsidRPr="00642427">
        <w:t xml:space="preserve">– kwota </w:t>
      </w:r>
      <w:r w:rsidR="00642427" w:rsidRPr="00642427">
        <w:t>8</w:t>
      </w:r>
      <w:r w:rsidR="003E04C2">
        <w:t>48.223,81</w:t>
      </w:r>
      <w:r w:rsidR="00337295">
        <w:t xml:space="preserve"> zł.</w:t>
      </w:r>
    </w:p>
    <w:p w:rsidR="00D85606" w:rsidRDefault="00D85606">
      <w:pPr>
        <w:rPr>
          <w:color w:val="FF0000"/>
        </w:rPr>
      </w:pPr>
    </w:p>
    <w:p w:rsidR="00D85606" w:rsidRPr="00115B0D" w:rsidRDefault="00D85606">
      <w:pPr>
        <w:rPr>
          <w:color w:val="FF0000"/>
        </w:rPr>
      </w:pPr>
    </w:p>
    <w:sectPr w:rsidR="00D85606" w:rsidRPr="00115B0D" w:rsidSect="00927C1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0E49" w:rsidRDefault="00D10E49" w:rsidP="00261E7F">
      <w:r>
        <w:separator/>
      </w:r>
    </w:p>
  </w:endnote>
  <w:endnote w:type="continuationSeparator" w:id="0">
    <w:p w:rsidR="00D10E49" w:rsidRDefault="00D10E49" w:rsidP="00261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Humnst777PL-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950158"/>
      <w:docPartObj>
        <w:docPartGallery w:val="Page Numbers (Bottom of Page)"/>
        <w:docPartUnique/>
      </w:docPartObj>
    </w:sdtPr>
    <w:sdtContent>
      <w:p w:rsidR="00A319B4" w:rsidRDefault="00B1146C">
        <w:pPr>
          <w:pStyle w:val="Stopka"/>
          <w:jc w:val="center"/>
        </w:pPr>
        <w:fldSimple w:instr=" PAGE   \* MERGEFORMAT ">
          <w:r w:rsidR="007871EF">
            <w:rPr>
              <w:noProof/>
            </w:rPr>
            <w:t>1</w:t>
          </w:r>
        </w:fldSimple>
      </w:p>
    </w:sdtContent>
  </w:sdt>
  <w:p w:rsidR="00A319B4" w:rsidRDefault="00A319B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0E49" w:rsidRDefault="00D10E49" w:rsidP="00261E7F">
      <w:r>
        <w:separator/>
      </w:r>
    </w:p>
  </w:footnote>
  <w:footnote w:type="continuationSeparator" w:id="0">
    <w:p w:rsidR="00D10E49" w:rsidRDefault="00D10E49" w:rsidP="00261E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9B4" w:rsidRDefault="00A319B4">
    <w:pPr>
      <w:pStyle w:val="Nagwek"/>
    </w:pPr>
  </w:p>
  <w:p w:rsidR="00A319B4" w:rsidRDefault="00A319B4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390E1B1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  <w:b/>
      </w:rPr>
    </w:lvl>
  </w:abstractNum>
  <w:abstractNum w:abstractNumId="2">
    <w:nsid w:val="00000006"/>
    <w:multiLevelType w:val="singleLevel"/>
    <w:tmpl w:val="00000006"/>
    <w:name w:val="WW8Num7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3">
    <w:nsid w:val="00000009"/>
    <w:multiLevelType w:val="multilevel"/>
    <w:tmpl w:val="00000009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Wingdings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Wingdings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Wingdings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Wingdings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Wingdings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Wingdings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Wingdings"/>
      </w:rPr>
    </w:lvl>
  </w:abstractNum>
  <w:abstractNum w:abstractNumId="4">
    <w:nsid w:val="0E190DB6"/>
    <w:multiLevelType w:val="hybridMultilevel"/>
    <w:tmpl w:val="850E04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21D47589"/>
    <w:multiLevelType w:val="hybridMultilevel"/>
    <w:tmpl w:val="03004EB8"/>
    <w:lvl w:ilvl="0" w:tplc="5854E486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FD70AE"/>
    <w:multiLevelType w:val="hybridMultilevel"/>
    <w:tmpl w:val="2170508A"/>
    <w:name w:val="WW8Num12"/>
    <w:lvl w:ilvl="0" w:tplc="461C09F8">
      <w:start w:val="4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334174"/>
    <w:multiLevelType w:val="hybridMultilevel"/>
    <w:tmpl w:val="7DF8FC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4B2788"/>
    <w:multiLevelType w:val="hybridMultilevel"/>
    <w:tmpl w:val="387C3428"/>
    <w:lvl w:ilvl="0" w:tplc="659462BC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F5E114E"/>
    <w:multiLevelType w:val="hybridMultilevel"/>
    <w:tmpl w:val="0554C0B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D93036"/>
    <w:multiLevelType w:val="hybridMultilevel"/>
    <w:tmpl w:val="0D3035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A825DD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59BB22C1"/>
    <w:multiLevelType w:val="hybridMultilevel"/>
    <w:tmpl w:val="DD1C249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0"/>
  </w:num>
  <w:num w:numId="4">
    <w:abstractNumId w:val="3"/>
  </w:num>
  <w:num w:numId="5">
    <w:abstractNumId w:val="11"/>
  </w:num>
  <w:num w:numId="6">
    <w:abstractNumId w:val="4"/>
  </w:num>
  <w:num w:numId="7">
    <w:abstractNumId w:val="1"/>
  </w:num>
  <w:num w:numId="8">
    <w:abstractNumId w:val="2"/>
  </w:num>
  <w:num w:numId="9">
    <w:abstractNumId w:val="8"/>
  </w:num>
  <w:num w:numId="10">
    <w:abstractNumId w:val="9"/>
  </w:num>
  <w:num w:numId="11">
    <w:abstractNumId w:val="6"/>
  </w:num>
  <w:num w:numId="12">
    <w:abstractNumId w:val="1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03DD"/>
    <w:rsid w:val="00003DA9"/>
    <w:rsid w:val="000103DD"/>
    <w:rsid w:val="00010448"/>
    <w:rsid w:val="00012777"/>
    <w:rsid w:val="000175F9"/>
    <w:rsid w:val="00022B9A"/>
    <w:rsid w:val="0003569D"/>
    <w:rsid w:val="000411FD"/>
    <w:rsid w:val="00042FA7"/>
    <w:rsid w:val="00047AAF"/>
    <w:rsid w:val="000507A6"/>
    <w:rsid w:val="00064CF9"/>
    <w:rsid w:val="00080079"/>
    <w:rsid w:val="00081F02"/>
    <w:rsid w:val="00086B05"/>
    <w:rsid w:val="00095D55"/>
    <w:rsid w:val="000A0F80"/>
    <w:rsid w:val="000A7C72"/>
    <w:rsid w:val="000B3205"/>
    <w:rsid w:val="000B383A"/>
    <w:rsid w:val="000B3A58"/>
    <w:rsid w:val="000C0096"/>
    <w:rsid w:val="000C0523"/>
    <w:rsid w:val="000C3AAE"/>
    <w:rsid w:val="000D35D1"/>
    <w:rsid w:val="000E220A"/>
    <w:rsid w:val="000E33C1"/>
    <w:rsid w:val="000F2B33"/>
    <w:rsid w:val="000F4A5C"/>
    <w:rsid w:val="000F5828"/>
    <w:rsid w:val="000F63F7"/>
    <w:rsid w:val="001037C9"/>
    <w:rsid w:val="00115B0D"/>
    <w:rsid w:val="0011667A"/>
    <w:rsid w:val="001171EC"/>
    <w:rsid w:val="00126B95"/>
    <w:rsid w:val="00152EF7"/>
    <w:rsid w:val="00153987"/>
    <w:rsid w:val="00163F07"/>
    <w:rsid w:val="00164429"/>
    <w:rsid w:val="00164B16"/>
    <w:rsid w:val="0016502E"/>
    <w:rsid w:val="00177AAB"/>
    <w:rsid w:val="00197E83"/>
    <w:rsid w:val="001B33BA"/>
    <w:rsid w:val="001D4364"/>
    <w:rsid w:val="001D5991"/>
    <w:rsid w:val="001E0D4A"/>
    <w:rsid w:val="001E4A20"/>
    <w:rsid w:val="001F3BD1"/>
    <w:rsid w:val="002138A6"/>
    <w:rsid w:val="00216410"/>
    <w:rsid w:val="00225C98"/>
    <w:rsid w:val="002260E1"/>
    <w:rsid w:val="002268DC"/>
    <w:rsid w:val="0023086F"/>
    <w:rsid w:val="0023357C"/>
    <w:rsid w:val="002361DC"/>
    <w:rsid w:val="00255CA5"/>
    <w:rsid w:val="00260DB6"/>
    <w:rsid w:val="00261E7F"/>
    <w:rsid w:val="00262B23"/>
    <w:rsid w:val="002659AF"/>
    <w:rsid w:val="00267183"/>
    <w:rsid w:val="002A037C"/>
    <w:rsid w:val="002A6D1D"/>
    <w:rsid w:val="002C39AE"/>
    <w:rsid w:val="002D3A82"/>
    <w:rsid w:val="002D3D2A"/>
    <w:rsid w:val="002E2FC6"/>
    <w:rsid w:val="002E4240"/>
    <w:rsid w:val="002E5C53"/>
    <w:rsid w:val="002F6818"/>
    <w:rsid w:val="002F6B51"/>
    <w:rsid w:val="003036A1"/>
    <w:rsid w:val="00305945"/>
    <w:rsid w:val="00307408"/>
    <w:rsid w:val="003114B6"/>
    <w:rsid w:val="00337295"/>
    <w:rsid w:val="00344995"/>
    <w:rsid w:val="00345B05"/>
    <w:rsid w:val="003541B1"/>
    <w:rsid w:val="00355FEB"/>
    <w:rsid w:val="003679B5"/>
    <w:rsid w:val="0037642D"/>
    <w:rsid w:val="00377CA7"/>
    <w:rsid w:val="00384B34"/>
    <w:rsid w:val="00393178"/>
    <w:rsid w:val="00395583"/>
    <w:rsid w:val="003B384D"/>
    <w:rsid w:val="003C01F6"/>
    <w:rsid w:val="003C2023"/>
    <w:rsid w:val="003D5385"/>
    <w:rsid w:val="003E04C2"/>
    <w:rsid w:val="003F0B3F"/>
    <w:rsid w:val="00402A0E"/>
    <w:rsid w:val="00406083"/>
    <w:rsid w:val="00411E10"/>
    <w:rsid w:val="00412164"/>
    <w:rsid w:val="00424E55"/>
    <w:rsid w:val="00426E70"/>
    <w:rsid w:val="004308D4"/>
    <w:rsid w:val="00433531"/>
    <w:rsid w:val="00436A07"/>
    <w:rsid w:val="00446037"/>
    <w:rsid w:val="004516EE"/>
    <w:rsid w:val="00453712"/>
    <w:rsid w:val="0046342E"/>
    <w:rsid w:val="00463A82"/>
    <w:rsid w:val="00464686"/>
    <w:rsid w:val="00464FE4"/>
    <w:rsid w:val="0046626B"/>
    <w:rsid w:val="0048445A"/>
    <w:rsid w:val="00494B0E"/>
    <w:rsid w:val="004A73AC"/>
    <w:rsid w:val="004B6D8E"/>
    <w:rsid w:val="004B773B"/>
    <w:rsid w:val="004C1284"/>
    <w:rsid w:val="004C26EF"/>
    <w:rsid w:val="004C3A42"/>
    <w:rsid w:val="004C4379"/>
    <w:rsid w:val="004C4F68"/>
    <w:rsid w:val="004C5F4D"/>
    <w:rsid w:val="004D150C"/>
    <w:rsid w:val="004D36D0"/>
    <w:rsid w:val="004D5E10"/>
    <w:rsid w:val="004F0FC7"/>
    <w:rsid w:val="00502FA2"/>
    <w:rsid w:val="00507DDD"/>
    <w:rsid w:val="005217DD"/>
    <w:rsid w:val="00522970"/>
    <w:rsid w:val="005412A1"/>
    <w:rsid w:val="00546E57"/>
    <w:rsid w:val="0055036B"/>
    <w:rsid w:val="00552BF0"/>
    <w:rsid w:val="00571B68"/>
    <w:rsid w:val="00575D22"/>
    <w:rsid w:val="00595F34"/>
    <w:rsid w:val="005A7AA4"/>
    <w:rsid w:val="005A7ECE"/>
    <w:rsid w:val="005B3D8E"/>
    <w:rsid w:val="005C216A"/>
    <w:rsid w:val="005D727E"/>
    <w:rsid w:val="005E5080"/>
    <w:rsid w:val="005F1C24"/>
    <w:rsid w:val="00602496"/>
    <w:rsid w:val="0060533F"/>
    <w:rsid w:val="006135AF"/>
    <w:rsid w:val="00621167"/>
    <w:rsid w:val="006306E9"/>
    <w:rsid w:val="00630ADB"/>
    <w:rsid w:val="0063191D"/>
    <w:rsid w:val="00642427"/>
    <w:rsid w:val="00644341"/>
    <w:rsid w:val="006467AB"/>
    <w:rsid w:val="00655887"/>
    <w:rsid w:val="00663998"/>
    <w:rsid w:val="006701FE"/>
    <w:rsid w:val="006734B9"/>
    <w:rsid w:val="00694DB8"/>
    <w:rsid w:val="00696603"/>
    <w:rsid w:val="00697766"/>
    <w:rsid w:val="006A0119"/>
    <w:rsid w:val="006A0A22"/>
    <w:rsid w:val="006A3878"/>
    <w:rsid w:val="006A4535"/>
    <w:rsid w:val="006C2DAB"/>
    <w:rsid w:val="006C5361"/>
    <w:rsid w:val="006D5A01"/>
    <w:rsid w:val="006E3B62"/>
    <w:rsid w:val="006F32E3"/>
    <w:rsid w:val="006F5E63"/>
    <w:rsid w:val="006F6B0A"/>
    <w:rsid w:val="00710475"/>
    <w:rsid w:val="00711AC0"/>
    <w:rsid w:val="007203F4"/>
    <w:rsid w:val="00721D9E"/>
    <w:rsid w:val="00727639"/>
    <w:rsid w:val="00734D62"/>
    <w:rsid w:val="0074638D"/>
    <w:rsid w:val="007466F7"/>
    <w:rsid w:val="00754106"/>
    <w:rsid w:val="0076306A"/>
    <w:rsid w:val="00766715"/>
    <w:rsid w:val="00766884"/>
    <w:rsid w:val="0077059D"/>
    <w:rsid w:val="00777049"/>
    <w:rsid w:val="0077717B"/>
    <w:rsid w:val="007805AB"/>
    <w:rsid w:val="00784690"/>
    <w:rsid w:val="007871EF"/>
    <w:rsid w:val="007B5BD6"/>
    <w:rsid w:val="007C3CE2"/>
    <w:rsid w:val="007C47F7"/>
    <w:rsid w:val="007D1123"/>
    <w:rsid w:val="007D191A"/>
    <w:rsid w:val="007E1E85"/>
    <w:rsid w:val="007E5F8D"/>
    <w:rsid w:val="007F0D9F"/>
    <w:rsid w:val="00806F70"/>
    <w:rsid w:val="0081076F"/>
    <w:rsid w:val="00810878"/>
    <w:rsid w:val="00815EA8"/>
    <w:rsid w:val="00817193"/>
    <w:rsid w:val="0081750A"/>
    <w:rsid w:val="00822A5B"/>
    <w:rsid w:val="008408A9"/>
    <w:rsid w:val="00840FB5"/>
    <w:rsid w:val="00843ACD"/>
    <w:rsid w:val="00854A47"/>
    <w:rsid w:val="00856029"/>
    <w:rsid w:val="008569ED"/>
    <w:rsid w:val="00856F99"/>
    <w:rsid w:val="0085711E"/>
    <w:rsid w:val="0085795B"/>
    <w:rsid w:val="00862430"/>
    <w:rsid w:val="008658C3"/>
    <w:rsid w:val="00876137"/>
    <w:rsid w:val="0088635C"/>
    <w:rsid w:val="00893DF5"/>
    <w:rsid w:val="008A31DE"/>
    <w:rsid w:val="008A35A2"/>
    <w:rsid w:val="008B63F3"/>
    <w:rsid w:val="008C0668"/>
    <w:rsid w:val="008C7882"/>
    <w:rsid w:val="008C7EB3"/>
    <w:rsid w:val="008D14B1"/>
    <w:rsid w:val="008D3AEC"/>
    <w:rsid w:val="008E3D5A"/>
    <w:rsid w:val="008F28F5"/>
    <w:rsid w:val="009264DE"/>
    <w:rsid w:val="00927C13"/>
    <w:rsid w:val="0094043E"/>
    <w:rsid w:val="0094171F"/>
    <w:rsid w:val="009540C4"/>
    <w:rsid w:val="009551FC"/>
    <w:rsid w:val="009574D7"/>
    <w:rsid w:val="00964D36"/>
    <w:rsid w:val="009655B3"/>
    <w:rsid w:val="0096632D"/>
    <w:rsid w:val="00990683"/>
    <w:rsid w:val="00990FEF"/>
    <w:rsid w:val="009919EF"/>
    <w:rsid w:val="00994A67"/>
    <w:rsid w:val="009A6AF7"/>
    <w:rsid w:val="009A720E"/>
    <w:rsid w:val="009C38E7"/>
    <w:rsid w:val="009E6FCF"/>
    <w:rsid w:val="00A00BE5"/>
    <w:rsid w:val="00A15A69"/>
    <w:rsid w:val="00A21FDD"/>
    <w:rsid w:val="00A23761"/>
    <w:rsid w:val="00A319B4"/>
    <w:rsid w:val="00A35818"/>
    <w:rsid w:val="00A379B6"/>
    <w:rsid w:val="00A37FB5"/>
    <w:rsid w:val="00A40FFE"/>
    <w:rsid w:val="00A47B85"/>
    <w:rsid w:val="00A730C1"/>
    <w:rsid w:val="00A7330A"/>
    <w:rsid w:val="00A748F5"/>
    <w:rsid w:val="00A76A94"/>
    <w:rsid w:val="00A77973"/>
    <w:rsid w:val="00A8181E"/>
    <w:rsid w:val="00A83CAF"/>
    <w:rsid w:val="00A94851"/>
    <w:rsid w:val="00AA6067"/>
    <w:rsid w:val="00AB6DDE"/>
    <w:rsid w:val="00AC0317"/>
    <w:rsid w:val="00AC3004"/>
    <w:rsid w:val="00AC72AE"/>
    <w:rsid w:val="00AD0146"/>
    <w:rsid w:val="00AD0CCE"/>
    <w:rsid w:val="00AD12CA"/>
    <w:rsid w:val="00AD62A2"/>
    <w:rsid w:val="00AD6C64"/>
    <w:rsid w:val="00B01A3D"/>
    <w:rsid w:val="00B07787"/>
    <w:rsid w:val="00B1146C"/>
    <w:rsid w:val="00B231CD"/>
    <w:rsid w:val="00B25963"/>
    <w:rsid w:val="00B27907"/>
    <w:rsid w:val="00B322E9"/>
    <w:rsid w:val="00B35538"/>
    <w:rsid w:val="00B35E3D"/>
    <w:rsid w:val="00B42F73"/>
    <w:rsid w:val="00B45ACF"/>
    <w:rsid w:val="00B520E8"/>
    <w:rsid w:val="00B55B84"/>
    <w:rsid w:val="00B82803"/>
    <w:rsid w:val="00B84A2B"/>
    <w:rsid w:val="00B84CC1"/>
    <w:rsid w:val="00B85F72"/>
    <w:rsid w:val="00B87944"/>
    <w:rsid w:val="00B91150"/>
    <w:rsid w:val="00B9119C"/>
    <w:rsid w:val="00B9296F"/>
    <w:rsid w:val="00B93084"/>
    <w:rsid w:val="00B95181"/>
    <w:rsid w:val="00BA0CE6"/>
    <w:rsid w:val="00BB769E"/>
    <w:rsid w:val="00BC704B"/>
    <w:rsid w:val="00BC7108"/>
    <w:rsid w:val="00BC7DB2"/>
    <w:rsid w:val="00BC7E9D"/>
    <w:rsid w:val="00BD4BE2"/>
    <w:rsid w:val="00BD4CAA"/>
    <w:rsid w:val="00BE18FD"/>
    <w:rsid w:val="00BE4428"/>
    <w:rsid w:val="00BE753D"/>
    <w:rsid w:val="00BF4E01"/>
    <w:rsid w:val="00C032A8"/>
    <w:rsid w:val="00C03593"/>
    <w:rsid w:val="00C03D89"/>
    <w:rsid w:val="00C13FCA"/>
    <w:rsid w:val="00C14153"/>
    <w:rsid w:val="00C17F73"/>
    <w:rsid w:val="00C23F0C"/>
    <w:rsid w:val="00C31159"/>
    <w:rsid w:val="00C3429D"/>
    <w:rsid w:val="00C40664"/>
    <w:rsid w:val="00C42AB6"/>
    <w:rsid w:val="00C50F21"/>
    <w:rsid w:val="00C51A8C"/>
    <w:rsid w:val="00C54F38"/>
    <w:rsid w:val="00C57078"/>
    <w:rsid w:val="00C57B38"/>
    <w:rsid w:val="00C70355"/>
    <w:rsid w:val="00C73502"/>
    <w:rsid w:val="00C760D3"/>
    <w:rsid w:val="00C766A2"/>
    <w:rsid w:val="00C966C7"/>
    <w:rsid w:val="00CA46F2"/>
    <w:rsid w:val="00CA49A0"/>
    <w:rsid w:val="00CB4126"/>
    <w:rsid w:val="00CB70FB"/>
    <w:rsid w:val="00CC4711"/>
    <w:rsid w:val="00CC5650"/>
    <w:rsid w:val="00CC6EF2"/>
    <w:rsid w:val="00CE0C8F"/>
    <w:rsid w:val="00CF2D8B"/>
    <w:rsid w:val="00CF35BF"/>
    <w:rsid w:val="00CF517B"/>
    <w:rsid w:val="00CF6D66"/>
    <w:rsid w:val="00D01312"/>
    <w:rsid w:val="00D10332"/>
    <w:rsid w:val="00D10E49"/>
    <w:rsid w:val="00D23A4A"/>
    <w:rsid w:val="00D244DC"/>
    <w:rsid w:val="00D24D0A"/>
    <w:rsid w:val="00D4252F"/>
    <w:rsid w:val="00D458A5"/>
    <w:rsid w:val="00D51093"/>
    <w:rsid w:val="00D63FFE"/>
    <w:rsid w:val="00D64D6A"/>
    <w:rsid w:val="00D75E60"/>
    <w:rsid w:val="00D840D6"/>
    <w:rsid w:val="00D85606"/>
    <w:rsid w:val="00D85801"/>
    <w:rsid w:val="00D87672"/>
    <w:rsid w:val="00D90E78"/>
    <w:rsid w:val="00D9494E"/>
    <w:rsid w:val="00D9604B"/>
    <w:rsid w:val="00DA1749"/>
    <w:rsid w:val="00DA2880"/>
    <w:rsid w:val="00DB5BEF"/>
    <w:rsid w:val="00DC7042"/>
    <w:rsid w:val="00DC7CDD"/>
    <w:rsid w:val="00DD0F88"/>
    <w:rsid w:val="00DD2611"/>
    <w:rsid w:val="00DD2BED"/>
    <w:rsid w:val="00DD2FDE"/>
    <w:rsid w:val="00DE4411"/>
    <w:rsid w:val="00DE6877"/>
    <w:rsid w:val="00DF21CF"/>
    <w:rsid w:val="00E00430"/>
    <w:rsid w:val="00E0195F"/>
    <w:rsid w:val="00E02BB9"/>
    <w:rsid w:val="00E10FC5"/>
    <w:rsid w:val="00E21360"/>
    <w:rsid w:val="00E26DD1"/>
    <w:rsid w:val="00E31F2E"/>
    <w:rsid w:val="00E3605B"/>
    <w:rsid w:val="00E402D8"/>
    <w:rsid w:val="00E56839"/>
    <w:rsid w:val="00E57585"/>
    <w:rsid w:val="00E60089"/>
    <w:rsid w:val="00E623F1"/>
    <w:rsid w:val="00E62A8B"/>
    <w:rsid w:val="00E71939"/>
    <w:rsid w:val="00E741CD"/>
    <w:rsid w:val="00E83611"/>
    <w:rsid w:val="00E8657E"/>
    <w:rsid w:val="00E9036C"/>
    <w:rsid w:val="00EA20ED"/>
    <w:rsid w:val="00EA3CCD"/>
    <w:rsid w:val="00EA41AC"/>
    <w:rsid w:val="00EA4426"/>
    <w:rsid w:val="00EA451E"/>
    <w:rsid w:val="00EC11F9"/>
    <w:rsid w:val="00EC34A9"/>
    <w:rsid w:val="00EC5502"/>
    <w:rsid w:val="00ED0857"/>
    <w:rsid w:val="00ED43F8"/>
    <w:rsid w:val="00EF3E9C"/>
    <w:rsid w:val="00EF53CF"/>
    <w:rsid w:val="00EF791A"/>
    <w:rsid w:val="00F13C11"/>
    <w:rsid w:val="00F301B7"/>
    <w:rsid w:val="00F3155A"/>
    <w:rsid w:val="00F33605"/>
    <w:rsid w:val="00F35A37"/>
    <w:rsid w:val="00F360F1"/>
    <w:rsid w:val="00F36A87"/>
    <w:rsid w:val="00F416EE"/>
    <w:rsid w:val="00F41BD2"/>
    <w:rsid w:val="00F43D2C"/>
    <w:rsid w:val="00F458FF"/>
    <w:rsid w:val="00F51602"/>
    <w:rsid w:val="00F51EDF"/>
    <w:rsid w:val="00F53F03"/>
    <w:rsid w:val="00F6398F"/>
    <w:rsid w:val="00F642C0"/>
    <w:rsid w:val="00F67050"/>
    <w:rsid w:val="00F73ECF"/>
    <w:rsid w:val="00F858BC"/>
    <w:rsid w:val="00F87CC1"/>
    <w:rsid w:val="00F904F9"/>
    <w:rsid w:val="00F978F4"/>
    <w:rsid w:val="00FA67A7"/>
    <w:rsid w:val="00FB663F"/>
    <w:rsid w:val="00FC4531"/>
    <w:rsid w:val="00FE06C5"/>
    <w:rsid w:val="00FE44DA"/>
    <w:rsid w:val="00FF0496"/>
    <w:rsid w:val="00FF327C"/>
    <w:rsid w:val="00FF4C9C"/>
    <w:rsid w:val="00FF5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03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E6FC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E6FCF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305945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594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5945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podstawowyZnak">
    <w:name w:val="Tekst podstawowy Znak"/>
    <w:link w:val="Tekstpodstawowy"/>
    <w:locked/>
    <w:rsid w:val="00A23761"/>
    <w:rPr>
      <w:sz w:val="26"/>
      <w:szCs w:val="24"/>
    </w:rPr>
  </w:style>
  <w:style w:type="paragraph" w:styleId="Tekstpodstawowy">
    <w:name w:val="Body Text"/>
    <w:basedOn w:val="Normalny"/>
    <w:link w:val="TekstpodstawowyZnak"/>
    <w:rsid w:val="00A23761"/>
    <w:pPr>
      <w:jc w:val="both"/>
    </w:pPr>
    <w:rPr>
      <w:rFonts w:asciiTheme="minorHAnsi" w:eastAsiaTheme="minorHAnsi" w:hAnsiTheme="minorHAnsi" w:cstheme="minorBidi"/>
      <w:sz w:val="26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A237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61E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1E7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61E7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1E7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E535E4-4E34-42B9-97DC-3A4D92AAC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1466</TotalTime>
  <Pages>12</Pages>
  <Words>4104</Words>
  <Characters>24630</Characters>
  <Application>Microsoft Office Word</Application>
  <DocSecurity>0</DocSecurity>
  <Lines>205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Kwilcz</dc:creator>
  <cp:keywords/>
  <dc:description/>
  <cp:lastModifiedBy>Urząd Gminy Kwilcz</cp:lastModifiedBy>
  <cp:revision>443</cp:revision>
  <cp:lastPrinted>2014-04-10T11:20:00Z</cp:lastPrinted>
  <dcterms:created xsi:type="dcterms:W3CDTF">2014-04-03T10:00:00Z</dcterms:created>
  <dcterms:modified xsi:type="dcterms:W3CDTF">2014-04-30T07:05:00Z</dcterms:modified>
</cp:coreProperties>
</file>